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70104F43">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A0C40D" w14:textId="77777777" w:rsidR="0082581E" w:rsidRDefault="0082581E" w:rsidP="70104F43">
            <w:pPr>
              <w:spacing w:before="60" w:after="60"/>
              <w:rPr>
                <w:rFonts w:eastAsia="Arial" w:cs="Arial"/>
                <w:sz w:val="18"/>
                <w:szCs w:val="18"/>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8DD9AD" w14:textId="30C37BDF" w:rsidR="0082581E" w:rsidRDefault="342A3915" w:rsidP="70104F43">
            <w:pPr>
              <w:pStyle w:val="Table"/>
              <w:rPr>
                <w:rFonts w:eastAsia="Arial" w:cs="Arial"/>
                <w:sz w:val="18"/>
                <w:szCs w:val="18"/>
              </w:rPr>
            </w:pPr>
            <w:r w:rsidRPr="70104F43">
              <w:rPr>
                <w:rFonts w:eastAsia="Arial" w:cs="Arial"/>
                <w:sz w:val="18"/>
                <w:szCs w:val="18"/>
              </w:rPr>
              <w:t>Virksomhetens</w:t>
            </w:r>
            <w:r w:rsidR="638C8068" w:rsidRPr="70104F43">
              <w:rPr>
                <w:rFonts w:eastAsia="Arial" w:cs="Arial"/>
                <w:sz w:val="18"/>
                <w:szCs w:val="18"/>
              </w:rPr>
              <w:t xml:space="preserve"> navn</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68534D" w14:textId="77777777" w:rsidR="00F20B38" w:rsidRDefault="638C8068" w:rsidP="70104F43">
            <w:pPr>
              <w:pStyle w:val="Table"/>
              <w:rPr>
                <w:rFonts w:eastAsia="Arial" w:cs="Arial"/>
                <w:sz w:val="18"/>
                <w:szCs w:val="18"/>
              </w:rPr>
            </w:pPr>
            <w:r w:rsidRPr="70104F43">
              <w:rPr>
                <w:rFonts w:eastAsia="Arial" w:cs="Arial"/>
                <w:sz w:val="18"/>
                <w:szCs w:val="18"/>
              </w:rPr>
              <w:t xml:space="preserve">Organisasjonsnummer </w:t>
            </w:r>
          </w:p>
          <w:p w14:paraId="14E4891B" w14:textId="7C948839" w:rsidR="0082581E" w:rsidRDefault="638C8068" w:rsidP="70104F43">
            <w:pPr>
              <w:pStyle w:val="Table"/>
              <w:rPr>
                <w:rFonts w:eastAsia="Arial" w:cs="Arial"/>
                <w:sz w:val="18"/>
                <w:szCs w:val="18"/>
              </w:rPr>
            </w:pPr>
            <w:r w:rsidRPr="70104F43">
              <w:rPr>
                <w:rFonts w:eastAsia="Arial" w:cs="Arial"/>
                <w:sz w:val="18"/>
                <w:szCs w:val="18"/>
              </w:rPr>
              <w:t>(</w:t>
            </w:r>
            <w:r w:rsidR="49CD3A7D" w:rsidRPr="70104F43">
              <w:rPr>
                <w:rFonts w:eastAsia="Arial" w:cs="Arial"/>
                <w:sz w:val="18"/>
                <w:szCs w:val="18"/>
              </w:rPr>
              <w:t>oppført i ELMA=SMP)</w:t>
            </w:r>
          </w:p>
        </w:tc>
      </w:tr>
      <w:tr w:rsidR="0082581E" w14:paraId="75E48624" w14:textId="77777777" w:rsidTr="70104F43">
        <w:trPr>
          <w:trHeight w:val="683"/>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5D252D" w14:textId="65B3304B" w:rsidR="00F20B38" w:rsidRPr="000735BC" w:rsidRDefault="638C8068" w:rsidP="70104F43">
            <w:pPr>
              <w:pStyle w:val="Table"/>
              <w:rPr>
                <w:rFonts w:eastAsia="Arial" w:cs="Arial"/>
                <w:sz w:val="18"/>
                <w:szCs w:val="18"/>
              </w:rPr>
            </w:pPr>
            <w:r w:rsidRPr="70104F43">
              <w:rPr>
                <w:rFonts w:eastAsia="Arial" w:cs="Arial"/>
                <w:sz w:val="18"/>
                <w:szCs w:val="18"/>
              </w:rPr>
              <w:t>Kjøper (avtaleansvarlig</w:t>
            </w:r>
            <w:r w:rsidR="49CD3A7D" w:rsidRPr="70104F43">
              <w:rPr>
                <w:rFonts w:eastAsia="Arial" w:cs="Arial"/>
                <w:sz w:val="18"/>
                <w:szCs w:val="18"/>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813C1" w14:textId="5617D69F" w:rsidR="0082581E" w:rsidRDefault="414A2355" w:rsidP="70104F43">
            <w:pPr>
              <w:pStyle w:val="TableParagraph"/>
              <w:spacing w:before="63"/>
              <w:ind w:left="123"/>
              <w:rPr>
                <w:rFonts w:ascii="Arial" w:eastAsia="Arial" w:hAnsi="Arial" w:cs="Arial"/>
                <w:color w:val="000000" w:themeColor="text1"/>
                <w:sz w:val="18"/>
                <w:szCs w:val="18"/>
              </w:rPr>
            </w:pPr>
            <w:r w:rsidRPr="70104F43">
              <w:rPr>
                <w:rFonts w:ascii="Arial" w:eastAsia="Arial" w:hAnsi="Arial" w:cs="Arial"/>
                <w:color w:val="000000" w:themeColor="text1"/>
                <w:sz w:val="18"/>
                <w:szCs w:val="18"/>
              </w:rPr>
              <w:t xml:space="preserve">Trøndelag fylkeskommune v/ </w:t>
            </w:r>
            <w:proofErr w:type="spellStart"/>
            <w:r w:rsidR="258BDCC7" w:rsidRPr="70104F43">
              <w:rPr>
                <w:rFonts w:ascii="Arial" w:eastAsia="Arial" w:hAnsi="Arial" w:cs="Arial"/>
                <w:color w:val="000000" w:themeColor="text1"/>
                <w:sz w:val="18"/>
                <w:szCs w:val="18"/>
              </w:rPr>
              <w:t>xxxx</w:t>
            </w:r>
            <w:proofErr w:type="spellEnd"/>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CA95E1" w14:textId="68105C2F" w:rsidR="0082581E" w:rsidRDefault="414A2355" w:rsidP="70104F43">
            <w:pPr>
              <w:spacing w:before="60" w:after="60"/>
              <w:rPr>
                <w:rFonts w:eastAsia="Arial" w:cs="Arial"/>
                <w:sz w:val="18"/>
                <w:szCs w:val="18"/>
              </w:rPr>
            </w:pPr>
            <w:r w:rsidRPr="70104F43">
              <w:rPr>
                <w:rFonts w:eastAsia="Arial" w:cs="Arial"/>
                <w:sz w:val="18"/>
                <w:szCs w:val="18"/>
              </w:rPr>
              <w:t>Org.nr 817 920 632</w:t>
            </w:r>
          </w:p>
        </w:tc>
      </w:tr>
      <w:tr w:rsidR="0082581E" w14:paraId="5C5395DA" w14:textId="77777777" w:rsidTr="70104F43">
        <w:trPr>
          <w:trHeight w:val="84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F46D7" w14:textId="2CE3FF6F" w:rsidR="00F20B38" w:rsidRDefault="49CD3A7D" w:rsidP="70104F43">
            <w:pPr>
              <w:pStyle w:val="Table"/>
              <w:rPr>
                <w:rFonts w:eastAsia="Arial" w:cs="Arial"/>
                <w:sz w:val="18"/>
                <w:szCs w:val="18"/>
              </w:rPr>
            </w:pPr>
            <w:r w:rsidRPr="70104F43">
              <w:rPr>
                <w:rFonts w:eastAsia="Arial" w:cs="Arial"/>
                <w:sz w:val="18"/>
                <w:szCs w:val="18"/>
              </w:rPr>
              <w:t>Tilhørende virksomheter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85B6AA" w14:textId="04C99B0C" w:rsidR="0082581E" w:rsidRDefault="74ED7770" w:rsidP="70104F43">
            <w:pPr>
              <w:spacing w:before="60" w:after="60"/>
              <w:rPr>
                <w:rFonts w:eastAsia="Arial" w:cs="Arial"/>
                <w:sz w:val="18"/>
                <w:szCs w:val="18"/>
              </w:rPr>
            </w:pPr>
            <w:r w:rsidRPr="70104F43">
              <w:rPr>
                <w:rFonts w:eastAsia="Arial" w:cs="Arial"/>
                <w:sz w:val="18"/>
                <w:szCs w:val="18"/>
              </w:rPr>
              <w:t xml:space="preserve">XXXX </w:t>
            </w:r>
            <w:proofErr w:type="spellStart"/>
            <w:proofErr w:type="gramStart"/>
            <w:r w:rsidRPr="70104F43">
              <w:rPr>
                <w:rFonts w:eastAsia="Arial" w:cs="Arial"/>
                <w:sz w:val="18"/>
                <w:szCs w:val="18"/>
              </w:rPr>
              <w:t>f,eks</w:t>
            </w:r>
            <w:proofErr w:type="spellEnd"/>
            <w:r w:rsidRPr="70104F43">
              <w:rPr>
                <w:rFonts w:eastAsia="Arial" w:cs="Arial"/>
                <w:sz w:val="18"/>
                <w:szCs w:val="18"/>
              </w:rPr>
              <w:t>.</w:t>
            </w:r>
            <w:proofErr w:type="gramEnd"/>
            <w:r w:rsidRPr="70104F43">
              <w:rPr>
                <w:rFonts w:eastAsia="Arial" w:cs="Arial"/>
                <w:sz w:val="18"/>
                <w:szCs w:val="18"/>
              </w:rPr>
              <w:t xml:space="preserve"> Vei</w:t>
            </w:r>
          </w:p>
          <w:p w14:paraId="526D674B" w14:textId="651DF4D4" w:rsidR="0082581E" w:rsidRDefault="74ED7770" w:rsidP="70104F43">
            <w:pPr>
              <w:spacing w:before="60" w:after="60"/>
              <w:rPr>
                <w:rFonts w:eastAsia="Arial" w:cs="Arial"/>
                <w:sz w:val="18"/>
                <w:szCs w:val="18"/>
              </w:rPr>
            </w:pPr>
            <w:r w:rsidRPr="70104F43">
              <w:rPr>
                <w:rFonts w:eastAsia="Arial" w:cs="Arial"/>
                <w:sz w:val="18"/>
                <w:szCs w:val="18"/>
              </w:rPr>
              <w:t>(konsulentbistand)</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208322" w14:textId="69A67D7C" w:rsidR="0082581E" w:rsidRDefault="74ED7770" w:rsidP="70104F43">
            <w:pPr>
              <w:spacing w:before="60" w:after="60"/>
              <w:rPr>
                <w:rFonts w:eastAsia="Arial" w:cs="Arial"/>
                <w:sz w:val="18"/>
                <w:szCs w:val="18"/>
              </w:rPr>
            </w:pPr>
            <w:r w:rsidRPr="70104F43">
              <w:rPr>
                <w:rFonts w:eastAsia="Arial" w:cs="Arial"/>
                <w:sz w:val="18"/>
                <w:szCs w:val="18"/>
              </w:rPr>
              <w:t xml:space="preserve">XXX </w:t>
            </w:r>
            <w:proofErr w:type="spellStart"/>
            <w:r w:rsidRPr="70104F43">
              <w:rPr>
                <w:rFonts w:eastAsia="Arial" w:cs="Arial"/>
                <w:sz w:val="18"/>
                <w:szCs w:val="18"/>
              </w:rPr>
              <w:t>XXX</w:t>
            </w:r>
            <w:proofErr w:type="spellEnd"/>
            <w:r w:rsidRPr="70104F43">
              <w:rPr>
                <w:rFonts w:eastAsia="Arial" w:cs="Arial"/>
                <w:sz w:val="18"/>
                <w:szCs w:val="18"/>
              </w:rPr>
              <w:t xml:space="preserve"> </w:t>
            </w:r>
            <w:proofErr w:type="spellStart"/>
            <w:r w:rsidRPr="70104F43">
              <w:rPr>
                <w:rFonts w:eastAsia="Arial" w:cs="Arial"/>
                <w:sz w:val="18"/>
                <w:szCs w:val="18"/>
              </w:rPr>
              <w:t>XXX</w:t>
            </w:r>
            <w:proofErr w:type="spellEnd"/>
          </w:p>
        </w:tc>
      </w:tr>
      <w:tr w:rsidR="0082581E" w14:paraId="74172D99" w14:textId="77777777" w:rsidTr="70104F43">
        <w:trPr>
          <w:trHeight w:val="70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FB1620" w14:textId="46A2197B" w:rsidR="000735BC" w:rsidRPr="000735BC" w:rsidRDefault="49CD3A7D" w:rsidP="70104F43">
            <w:pPr>
              <w:pStyle w:val="Table"/>
              <w:rPr>
                <w:rFonts w:eastAsia="Arial" w:cs="Arial"/>
                <w:sz w:val="18"/>
                <w:szCs w:val="18"/>
              </w:rPr>
            </w:pPr>
            <w:r w:rsidRPr="70104F43">
              <w:rPr>
                <w:rFonts w:eastAsia="Arial" w:cs="Arial"/>
                <w:sz w:val="18"/>
                <w:szCs w:val="18"/>
              </w:rPr>
              <w:t>Leverandør (avtaleansvarlig)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8CBDFC" w14:textId="77777777" w:rsidR="0082581E" w:rsidRDefault="0082581E" w:rsidP="70104F43">
            <w:pPr>
              <w:spacing w:before="60" w:after="60"/>
              <w:rPr>
                <w:rFonts w:eastAsia="Arial" w:cs="Arial"/>
                <w:sz w:val="18"/>
                <w:szCs w:val="18"/>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61701F" w14:textId="77777777" w:rsidR="0082581E" w:rsidRDefault="0082581E" w:rsidP="70104F43">
            <w:pPr>
              <w:spacing w:before="60" w:after="60"/>
              <w:rPr>
                <w:rFonts w:eastAsia="Arial" w:cs="Arial"/>
                <w:sz w:val="18"/>
                <w:szCs w:val="18"/>
              </w:rPr>
            </w:pPr>
          </w:p>
        </w:tc>
      </w:tr>
      <w:tr w:rsidR="00F20B38" w14:paraId="69B00F3A" w14:textId="77777777" w:rsidTr="70104F43">
        <w:trPr>
          <w:trHeight w:val="82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15081" w14:textId="38B3DCCF" w:rsidR="00F20B38" w:rsidRDefault="342A3915" w:rsidP="70104F43">
            <w:pPr>
              <w:pStyle w:val="Table"/>
              <w:rPr>
                <w:rFonts w:eastAsia="Arial" w:cs="Arial"/>
                <w:sz w:val="18"/>
                <w:szCs w:val="18"/>
              </w:rPr>
            </w:pPr>
            <w:r w:rsidRPr="70104F43">
              <w:rPr>
                <w:rFonts w:eastAsia="Arial" w:cs="Arial"/>
                <w:sz w:val="18"/>
                <w:szCs w:val="18"/>
              </w:rPr>
              <w:t>Eventuelle underleverandører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AA1A5D" w14:textId="77777777" w:rsidR="00F20B38" w:rsidRDefault="00F20B38" w:rsidP="70104F43">
            <w:pPr>
              <w:spacing w:before="60" w:after="60"/>
              <w:rPr>
                <w:rFonts w:eastAsia="Arial" w:cs="Arial"/>
                <w:sz w:val="18"/>
                <w:szCs w:val="18"/>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C22FC9" w14:textId="77777777" w:rsidR="00F20B38" w:rsidRDefault="00F20B38" w:rsidP="70104F43">
            <w:pPr>
              <w:spacing w:before="60" w:after="60"/>
              <w:rPr>
                <w:rFonts w:eastAsia="Arial" w:cs="Arial"/>
                <w:sz w:val="18"/>
                <w:szCs w:val="18"/>
              </w:rPr>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56637D6B" w:rsidR="009307BE" w:rsidRPr="00E96072" w:rsidRDefault="009307BE">
      <w:pPr>
        <w:pStyle w:val="StandardText"/>
        <w:rPr>
          <w:strike/>
        </w:rPr>
      </w:pP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1020"/>
        <w:gridCol w:w="4657"/>
      </w:tblGrid>
      <w:tr w:rsidR="009307BE" w:rsidRPr="009307BE" w14:paraId="2FE321AF" w14:textId="77777777" w:rsidTr="70104F43">
        <w:tc>
          <w:tcPr>
            <w:tcW w:w="2840" w:type="dxa"/>
          </w:tcPr>
          <w:p w14:paraId="7647C2D6" w14:textId="77777777" w:rsidR="009307BE" w:rsidRPr="009307BE" w:rsidRDefault="009307BE" w:rsidP="70104F43">
            <w:pPr>
              <w:pStyle w:val="StandardText"/>
              <w:spacing w:before="60" w:after="60"/>
              <w:rPr>
                <w:rFonts w:eastAsia="Arial" w:cs="Arial"/>
                <w:sz w:val="18"/>
                <w:szCs w:val="18"/>
              </w:rPr>
            </w:pPr>
          </w:p>
        </w:tc>
        <w:tc>
          <w:tcPr>
            <w:tcW w:w="1020" w:type="dxa"/>
          </w:tcPr>
          <w:p w14:paraId="3A0A7FA8" w14:textId="3369952D" w:rsidR="009307BE" w:rsidRPr="009307BE" w:rsidRDefault="653FA13F" w:rsidP="70104F43">
            <w:pPr>
              <w:spacing w:before="60" w:after="60"/>
              <w:jc w:val="center"/>
              <w:rPr>
                <w:rFonts w:eastAsia="Arial" w:cs="Arial"/>
                <w:sz w:val="18"/>
                <w:szCs w:val="18"/>
              </w:rPr>
            </w:pPr>
            <w:r w:rsidRPr="70104F43">
              <w:rPr>
                <w:rFonts w:eastAsia="Arial" w:cs="Arial"/>
                <w:sz w:val="18"/>
                <w:szCs w:val="18"/>
              </w:rPr>
              <w:t>Ja/Nei</w:t>
            </w:r>
          </w:p>
        </w:tc>
        <w:tc>
          <w:tcPr>
            <w:tcW w:w="4657" w:type="dxa"/>
          </w:tcPr>
          <w:p w14:paraId="3FD029DF" w14:textId="13E99553" w:rsidR="009307BE" w:rsidRPr="0058573A" w:rsidRDefault="2A6FA6AC" w:rsidP="70104F43">
            <w:pPr>
              <w:spacing w:before="60" w:after="60"/>
              <w:jc w:val="center"/>
              <w:rPr>
                <w:rStyle w:val="Vennligstoppgitidvarighet"/>
                <w:rFonts w:eastAsia="Arial" w:cs="Arial"/>
                <w:sz w:val="18"/>
                <w:szCs w:val="18"/>
              </w:rPr>
            </w:pPr>
            <w:r w:rsidRPr="70104F43">
              <w:rPr>
                <w:rFonts w:eastAsia="Arial" w:cs="Arial"/>
                <w:sz w:val="18"/>
                <w:szCs w:val="18"/>
              </w:rPr>
              <w:t>Merknader</w:t>
            </w:r>
          </w:p>
        </w:tc>
      </w:tr>
      <w:tr w:rsidR="000E1692" w14:paraId="64647C74" w14:textId="77777777" w:rsidTr="70104F43">
        <w:tc>
          <w:tcPr>
            <w:tcW w:w="2840" w:type="dxa"/>
          </w:tcPr>
          <w:p w14:paraId="37900FF7" w14:textId="31F710E2" w:rsidR="000E1692" w:rsidRDefault="6802005E" w:rsidP="70104F43">
            <w:pPr>
              <w:pStyle w:val="StandardText"/>
              <w:spacing w:before="60" w:after="60"/>
              <w:rPr>
                <w:rStyle w:val="Vennligstoppgitidvarighet"/>
                <w:rFonts w:eastAsia="Arial" w:cs="Arial"/>
                <w:sz w:val="18"/>
                <w:szCs w:val="18"/>
              </w:rPr>
            </w:pPr>
            <w:r w:rsidRPr="70104F43">
              <w:rPr>
                <w:rStyle w:val="Vennligstoppgitidvarighet"/>
                <w:rFonts w:eastAsia="Arial" w:cs="Arial"/>
                <w:sz w:val="18"/>
                <w:szCs w:val="18"/>
              </w:rPr>
              <w:t>Produktkatalog (oppdragsgiver)</w:t>
            </w:r>
          </w:p>
        </w:tc>
        <w:tc>
          <w:tcPr>
            <w:tcW w:w="1020" w:type="dxa"/>
          </w:tcPr>
          <w:p w14:paraId="2CC144F5" w14:textId="7B3AD444" w:rsidR="000E1692" w:rsidRDefault="7E699402" w:rsidP="70104F43">
            <w:pPr>
              <w:spacing w:before="60" w:after="60"/>
              <w:jc w:val="center"/>
              <w:rPr>
                <w:rFonts w:eastAsia="Arial" w:cs="Arial"/>
                <w:sz w:val="18"/>
                <w:szCs w:val="18"/>
              </w:rPr>
            </w:pPr>
            <w:r w:rsidRPr="70104F43">
              <w:rPr>
                <w:rFonts w:eastAsia="Arial" w:cs="Arial"/>
                <w:sz w:val="18"/>
                <w:szCs w:val="18"/>
              </w:rPr>
              <w:t>nei</w:t>
            </w:r>
          </w:p>
        </w:tc>
        <w:tc>
          <w:tcPr>
            <w:tcW w:w="4657" w:type="dxa"/>
            <w:vAlign w:val="center"/>
          </w:tcPr>
          <w:p w14:paraId="0D7F36C3" w14:textId="16A324D9" w:rsidR="000E1692" w:rsidRDefault="00CB5717" w:rsidP="70104F43">
            <w:pPr>
              <w:spacing w:before="60" w:after="60"/>
              <w:rPr>
                <w:rStyle w:val="Vennligstoppgitidvarighet"/>
                <w:rFonts w:eastAsia="Arial" w:cs="Arial"/>
                <w:b w:val="0"/>
                <w:sz w:val="16"/>
                <w:szCs w:val="16"/>
              </w:rPr>
            </w:pPr>
            <w:r>
              <w:rPr>
                <w:rStyle w:val="Vennligstoppgitidvarighet"/>
                <w:rFonts w:eastAsia="Arial" w:cs="Arial"/>
                <w:b w:val="0"/>
                <w:sz w:val="16"/>
                <w:szCs w:val="16"/>
              </w:rPr>
              <w:t xml:space="preserve">Ikke ønskelig, men </w:t>
            </w:r>
            <w:r w:rsidR="0011157E">
              <w:rPr>
                <w:rStyle w:val="Vennligstoppgitidvarighet"/>
                <w:rFonts w:eastAsia="Arial" w:cs="Arial"/>
                <w:b w:val="0"/>
                <w:sz w:val="16"/>
                <w:szCs w:val="16"/>
              </w:rPr>
              <w:t>hvis katalog m</w:t>
            </w:r>
            <w:r w:rsidR="46A2FBB0" w:rsidRPr="70104F43">
              <w:rPr>
                <w:rStyle w:val="Vennligstoppgitidvarighet"/>
                <w:rFonts w:eastAsia="Arial" w:cs="Arial"/>
                <w:b w:val="0"/>
                <w:sz w:val="16"/>
                <w:szCs w:val="16"/>
              </w:rPr>
              <w:t>å</w:t>
            </w:r>
            <w:r w:rsidR="0011157E">
              <w:rPr>
                <w:rStyle w:val="Vennligstoppgitidvarighet"/>
                <w:rFonts w:eastAsia="Arial" w:cs="Arial"/>
                <w:b w:val="0"/>
                <w:sz w:val="16"/>
                <w:szCs w:val="16"/>
              </w:rPr>
              <w:t xml:space="preserve"> den </w:t>
            </w:r>
            <w:r w:rsidR="46A2FBB0" w:rsidRPr="70104F43">
              <w:rPr>
                <w:rStyle w:val="Vennligstoppgitidvarighet"/>
                <w:rFonts w:eastAsia="Arial" w:cs="Arial"/>
                <w:b w:val="0"/>
                <w:sz w:val="16"/>
                <w:szCs w:val="16"/>
              </w:rPr>
              <w:t xml:space="preserve">oppfylle kravet til </w:t>
            </w:r>
            <w:r w:rsidR="004F18F3">
              <w:rPr>
                <w:rStyle w:val="Vennligstoppgitidvarighet"/>
                <w:rFonts w:eastAsia="Arial" w:cs="Arial"/>
                <w:b w:val="0"/>
                <w:sz w:val="16"/>
                <w:szCs w:val="16"/>
              </w:rPr>
              <w:t xml:space="preserve">EHF </w:t>
            </w:r>
            <w:r w:rsidR="46A2FBB0" w:rsidRPr="70104F43">
              <w:rPr>
                <w:rStyle w:val="Vennligstoppgitidvarighet"/>
                <w:rFonts w:eastAsia="Arial" w:cs="Arial"/>
                <w:b w:val="0"/>
                <w:sz w:val="16"/>
                <w:szCs w:val="16"/>
              </w:rPr>
              <w:t>standard</w:t>
            </w:r>
          </w:p>
        </w:tc>
      </w:tr>
      <w:tr w:rsidR="000E1692" w14:paraId="4A742EA3" w14:textId="77777777" w:rsidTr="70104F43">
        <w:tc>
          <w:tcPr>
            <w:tcW w:w="2840" w:type="dxa"/>
          </w:tcPr>
          <w:p w14:paraId="7E074F05" w14:textId="78F17ED2" w:rsidR="000E1692" w:rsidRDefault="6802005E" w:rsidP="70104F43">
            <w:pPr>
              <w:pStyle w:val="StandardText"/>
              <w:spacing w:before="60" w:after="60"/>
              <w:rPr>
                <w:rStyle w:val="Vennligstoppgitidvarighet"/>
                <w:rFonts w:eastAsia="Arial" w:cs="Arial"/>
                <w:sz w:val="18"/>
                <w:szCs w:val="18"/>
              </w:rPr>
            </w:pPr>
            <w:r w:rsidRPr="70104F43">
              <w:rPr>
                <w:rStyle w:val="Vennligstoppgitidvarighet"/>
                <w:rFonts w:eastAsia="Arial" w:cs="Arial"/>
                <w:sz w:val="18"/>
                <w:szCs w:val="18"/>
              </w:rPr>
              <w:t>Ordre (selger)</w:t>
            </w:r>
          </w:p>
        </w:tc>
        <w:tc>
          <w:tcPr>
            <w:tcW w:w="1020" w:type="dxa"/>
          </w:tcPr>
          <w:p w14:paraId="796F6DB2" w14:textId="367DA0E1" w:rsidR="000E1692" w:rsidRDefault="1F6B3B13" w:rsidP="70104F43">
            <w:pPr>
              <w:spacing w:before="60" w:after="60"/>
              <w:jc w:val="center"/>
              <w:rPr>
                <w:rFonts w:eastAsia="Arial" w:cs="Arial"/>
                <w:sz w:val="18"/>
                <w:szCs w:val="18"/>
              </w:rPr>
            </w:pPr>
            <w:r w:rsidRPr="70104F43">
              <w:rPr>
                <w:rFonts w:eastAsia="Arial" w:cs="Arial"/>
                <w:sz w:val="18"/>
                <w:szCs w:val="18"/>
              </w:rPr>
              <w:t>Ja</w:t>
            </w:r>
          </w:p>
        </w:tc>
        <w:tc>
          <w:tcPr>
            <w:tcW w:w="4657" w:type="dxa"/>
            <w:vAlign w:val="center"/>
          </w:tcPr>
          <w:p w14:paraId="42D041AC" w14:textId="639CDCCD" w:rsidR="000E1692" w:rsidRDefault="1F6B3B13" w:rsidP="70104F43">
            <w:pPr>
              <w:spacing w:before="60" w:after="60"/>
              <w:rPr>
                <w:rStyle w:val="Vennligstoppgitidvarighet"/>
                <w:rFonts w:eastAsia="Arial" w:cs="Arial"/>
                <w:b w:val="0"/>
                <w:sz w:val="16"/>
                <w:szCs w:val="16"/>
              </w:rPr>
            </w:pPr>
            <w:r w:rsidRPr="70104F43">
              <w:rPr>
                <w:rStyle w:val="Vennligstoppgitidvarighet"/>
                <w:rFonts w:eastAsia="Arial" w:cs="Arial"/>
                <w:b w:val="0"/>
                <w:sz w:val="16"/>
                <w:szCs w:val="16"/>
              </w:rPr>
              <w:t xml:space="preserve">Leverandør må kunne motta bestilling/ordre fra </w:t>
            </w:r>
            <w:r w:rsidR="00317432">
              <w:rPr>
                <w:rStyle w:val="Vennligstoppgitidvarighet"/>
                <w:rFonts w:eastAsia="Arial" w:cs="Arial"/>
                <w:b w:val="0"/>
                <w:sz w:val="16"/>
                <w:szCs w:val="16"/>
              </w:rPr>
              <w:t>Innkjøpssystemet</w:t>
            </w:r>
            <w:r w:rsidR="00EF3C88">
              <w:rPr>
                <w:rStyle w:val="Vennligstoppgitidvarighet"/>
                <w:rFonts w:eastAsia="Arial" w:cs="Arial"/>
                <w:b w:val="0"/>
                <w:sz w:val="16"/>
                <w:szCs w:val="16"/>
              </w:rPr>
              <w:t xml:space="preserve"> via aksesspunkt og på EHF standard format</w:t>
            </w:r>
          </w:p>
        </w:tc>
      </w:tr>
      <w:tr w:rsidR="000E1692" w14:paraId="36A1E023" w14:textId="77777777" w:rsidTr="70104F43">
        <w:tc>
          <w:tcPr>
            <w:tcW w:w="2840" w:type="dxa"/>
          </w:tcPr>
          <w:p w14:paraId="662E042C" w14:textId="523861DE" w:rsidR="000E1692" w:rsidRDefault="6802005E" w:rsidP="70104F43">
            <w:pPr>
              <w:pStyle w:val="StandardText"/>
              <w:spacing w:before="60" w:after="60"/>
              <w:rPr>
                <w:rStyle w:val="Vennligstoppgitidvarighet"/>
                <w:rFonts w:eastAsia="Arial" w:cs="Arial"/>
                <w:sz w:val="18"/>
                <w:szCs w:val="18"/>
              </w:rPr>
            </w:pPr>
            <w:r w:rsidRPr="70104F43">
              <w:rPr>
                <w:rStyle w:val="Vennligstoppgitidvarighet"/>
                <w:rFonts w:eastAsia="Arial" w:cs="Arial"/>
                <w:sz w:val="18"/>
                <w:szCs w:val="18"/>
              </w:rPr>
              <w:t>Ordrebekreftelse (oppdragsgiver)</w:t>
            </w:r>
          </w:p>
        </w:tc>
        <w:tc>
          <w:tcPr>
            <w:tcW w:w="1020" w:type="dxa"/>
          </w:tcPr>
          <w:p w14:paraId="0E62E77A" w14:textId="03B7047A" w:rsidR="000E1692" w:rsidRDefault="5A723AE5" w:rsidP="70104F43">
            <w:pPr>
              <w:spacing w:before="60" w:after="60"/>
              <w:jc w:val="center"/>
              <w:rPr>
                <w:rFonts w:eastAsia="Arial" w:cs="Arial"/>
                <w:sz w:val="18"/>
                <w:szCs w:val="18"/>
              </w:rPr>
            </w:pPr>
            <w:r w:rsidRPr="70104F43">
              <w:rPr>
                <w:rFonts w:eastAsia="Arial" w:cs="Arial"/>
                <w:sz w:val="18"/>
                <w:szCs w:val="18"/>
              </w:rPr>
              <w:t>Ja</w:t>
            </w:r>
          </w:p>
        </w:tc>
        <w:tc>
          <w:tcPr>
            <w:tcW w:w="4657" w:type="dxa"/>
            <w:vAlign w:val="center"/>
          </w:tcPr>
          <w:p w14:paraId="0356DE7C" w14:textId="6FF42E0C" w:rsidR="000E1692" w:rsidRDefault="00317432" w:rsidP="70104F43">
            <w:pPr>
              <w:pStyle w:val="TableParagraph"/>
              <w:spacing w:before="77"/>
              <w:ind w:left="23"/>
              <w:rPr>
                <w:rFonts w:ascii="Arial" w:eastAsia="Arial" w:hAnsi="Arial" w:cs="Arial"/>
                <w:sz w:val="16"/>
                <w:szCs w:val="16"/>
                <w:lang w:val="nb-NO"/>
              </w:rPr>
            </w:pPr>
            <w:r>
              <w:rPr>
                <w:rFonts w:ascii="Arial" w:eastAsia="Arial" w:hAnsi="Arial" w:cs="Arial"/>
                <w:color w:val="000000" w:themeColor="text1"/>
                <w:sz w:val="16"/>
                <w:szCs w:val="16"/>
                <w:lang w:val="nb-NO"/>
              </w:rPr>
              <w:t>Ordrebekreftelse s</w:t>
            </w:r>
            <w:r w:rsidR="5A723AE5" w:rsidRPr="70104F43">
              <w:rPr>
                <w:rFonts w:ascii="Arial" w:eastAsia="Arial" w:hAnsi="Arial" w:cs="Arial"/>
                <w:color w:val="000000" w:themeColor="text1"/>
                <w:sz w:val="16"/>
                <w:szCs w:val="16"/>
                <w:lang w:val="nb-NO"/>
              </w:rPr>
              <w:t xml:space="preserve">endes minimum på e-post til bestiller, i tillegg </w:t>
            </w:r>
            <w:r w:rsidR="002D0984">
              <w:rPr>
                <w:rFonts w:ascii="Arial" w:eastAsia="Arial" w:hAnsi="Arial" w:cs="Arial"/>
                <w:color w:val="000000" w:themeColor="text1"/>
                <w:sz w:val="16"/>
                <w:szCs w:val="16"/>
                <w:lang w:val="nb-NO"/>
              </w:rPr>
              <w:t>elektronisk b</w:t>
            </w:r>
            <w:r w:rsidR="65FCCB48" w:rsidRPr="70104F43">
              <w:rPr>
                <w:rFonts w:ascii="Arial" w:eastAsia="Arial" w:hAnsi="Arial" w:cs="Arial"/>
                <w:color w:val="000000" w:themeColor="text1"/>
                <w:sz w:val="16"/>
                <w:szCs w:val="16"/>
                <w:lang w:val="nb-NO"/>
              </w:rPr>
              <w:t>ekreftelse</w:t>
            </w:r>
            <w:r w:rsidR="5A723AE5" w:rsidRPr="70104F43">
              <w:rPr>
                <w:rFonts w:ascii="Arial" w:eastAsia="Arial" w:hAnsi="Arial" w:cs="Arial"/>
                <w:color w:val="000000" w:themeColor="text1"/>
                <w:sz w:val="16"/>
                <w:szCs w:val="16"/>
                <w:lang w:val="nb-NO"/>
              </w:rPr>
              <w:t xml:space="preserve"> til </w:t>
            </w:r>
            <w:r>
              <w:rPr>
                <w:rFonts w:ascii="Arial" w:eastAsia="Arial" w:hAnsi="Arial" w:cs="Arial"/>
                <w:color w:val="000000" w:themeColor="text1"/>
                <w:sz w:val="16"/>
                <w:szCs w:val="16"/>
                <w:lang w:val="nb-NO"/>
              </w:rPr>
              <w:t>Innkjøpsportal</w:t>
            </w:r>
            <w:r w:rsidR="002D0984">
              <w:rPr>
                <w:rFonts w:ascii="Arial" w:eastAsia="Arial" w:hAnsi="Arial" w:cs="Arial"/>
                <w:color w:val="000000" w:themeColor="text1"/>
                <w:sz w:val="16"/>
                <w:szCs w:val="16"/>
                <w:lang w:val="nb-NO"/>
              </w:rPr>
              <w:t>,</w:t>
            </w:r>
            <w:r w:rsidR="2D930A2C" w:rsidRPr="70104F43">
              <w:rPr>
                <w:rFonts w:ascii="Arial" w:eastAsia="Arial" w:hAnsi="Arial" w:cs="Arial"/>
                <w:color w:val="000000" w:themeColor="text1"/>
                <w:sz w:val="16"/>
                <w:szCs w:val="16"/>
                <w:lang w:val="nb-NO"/>
              </w:rPr>
              <w:t xml:space="preserve"> viss mulig</w:t>
            </w:r>
            <w:r w:rsidR="5A723AE5" w:rsidRPr="70104F43">
              <w:rPr>
                <w:rFonts w:ascii="Arial" w:eastAsia="Arial" w:hAnsi="Arial" w:cs="Arial"/>
                <w:color w:val="000000" w:themeColor="text1"/>
                <w:sz w:val="16"/>
                <w:szCs w:val="16"/>
                <w:lang w:val="nb-NO"/>
              </w:rPr>
              <w:t>.</w:t>
            </w:r>
          </w:p>
        </w:tc>
      </w:tr>
      <w:tr w:rsidR="000E1692" w14:paraId="0CA14D20" w14:textId="77777777" w:rsidTr="70104F43">
        <w:tc>
          <w:tcPr>
            <w:tcW w:w="2840" w:type="dxa"/>
          </w:tcPr>
          <w:p w14:paraId="7B20752E" w14:textId="64268EB0" w:rsidR="000E1692" w:rsidRDefault="6802005E" w:rsidP="70104F43">
            <w:pPr>
              <w:pStyle w:val="StandardText"/>
              <w:spacing w:before="60" w:after="60"/>
              <w:rPr>
                <w:rStyle w:val="Vennligstoppgitidvarighet"/>
                <w:rFonts w:eastAsia="Arial" w:cs="Arial"/>
                <w:sz w:val="18"/>
                <w:szCs w:val="18"/>
              </w:rPr>
            </w:pPr>
            <w:r w:rsidRPr="70104F43">
              <w:rPr>
                <w:rStyle w:val="Vennligstoppgitidvarighet"/>
                <w:rFonts w:eastAsia="Arial" w:cs="Arial"/>
                <w:sz w:val="18"/>
                <w:szCs w:val="18"/>
              </w:rPr>
              <w:t>EHF Pakkseddel (oppdragsgiver)</w:t>
            </w:r>
          </w:p>
        </w:tc>
        <w:tc>
          <w:tcPr>
            <w:tcW w:w="1020" w:type="dxa"/>
          </w:tcPr>
          <w:p w14:paraId="273C5714" w14:textId="0B65C9EF" w:rsidR="000E1692" w:rsidRDefault="000E1692" w:rsidP="70104F43">
            <w:pPr>
              <w:spacing w:before="60" w:after="60"/>
              <w:jc w:val="center"/>
              <w:rPr>
                <w:rFonts w:eastAsia="Arial" w:cs="Arial"/>
                <w:sz w:val="18"/>
                <w:szCs w:val="18"/>
              </w:rPr>
            </w:pPr>
          </w:p>
        </w:tc>
        <w:tc>
          <w:tcPr>
            <w:tcW w:w="4657" w:type="dxa"/>
            <w:vAlign w:val="center"/>
          </w:tcPr>
          <w:p w14:paraId="50E56D5C" w14:textId="4E4C6860" w:rsidR="000E1692" w:rsidRDefault="281AE878" w:rsidP="70104F43">
            <w:pPr>
              <w:spacing w:before="60" w:after="60"/>
              <w:rPr>
                <w:rFonts w:eastAsia="Arial" w:cs="Arial"/>
                <w:color w:val="000000" w:themeColor="text1"/>
                <w:sz w:val="16"/>
                <w:szCs w:val="16"/>
              </w:rPr>
            </w:pPr>
            <w:r w:rsidRPr="70104F43">
              <w:rPr>
                <w:rFonts w:eastAsia="Arial" w:cs="Arial"/>
                <w:color w:val="000000" w:themeColor="text1"/>
                <w:sz w:val="16"/>
                <w:szCs w:val="16"/>
              </w:rPr>
              <w:t xml:space="preserve">Ikke et </w:t>
            </w:r>
            <w:proofErr w:type="spellStart"/>
            <w:r w:rsidRPr="70104F43">
              <w:rPr>
                <w:rFonts w:eastAsia="Arial" w:cs="Arial"/>
                <w:color w:val="000000" w:themeColor="text1"/>
                <w:sz w:val="16"/>
                <w:szCs w:val="16"/>
              </w:rPr>
              <w:t>måkrav</w:t>
            </w:r>
            <w:proofErr w:type="spellEnd"/>
            <w:r w:rsidRPr="70104F43">
              <w:rPr>
                <w:rFonts w:eastAsia="Arial" w:cs="Arial"/>
                <w:color w:val="000000" w:themeColor="text1"/>
                <w:sz w:val="16"/>
                <w:szCs w:val="16"/>
              </w:rPr>
              <w:t xml:space="preserve"> å sende </w:t>
            </w:r>
            <w:r w:rsidR="00EE5AFA">
              <w:rPr>
                <w:rFonts w:eastAsia="Arial" w:cs="Arial"/>
                <w:color w:val="000000" w:themeColor="text1"/>
                <w:sz w:val="16"/>
                <w:szCs w:val="16"/>
              </w:rPr>
              <w:t xml:space="preserve">på </w:t>
            </w:r>
            <w:r w:rsidR="006E2DFA">
              <w:rPr>
                <w:rFonts w:eastAsia="Arial" w:cs="Arial"/>
                <w:color w:val="000000" w:themeColor="text1"/>
                <w:sz w:val="16"/>
                <w:szCs w:val="16"/>
              </w:rPr>
              <w:t>e-post</w:t>
            </w:r>
            <w:r w:rsidR="21C488ED" w:rsidRPr="70104F43">
              <w:rPr>
                <w:rFonts w:eastAsia="Arial" w:cs="Arial"/>
                <w:color w:val="000000" w:themeColor="text1"/>
                <w:sz w:val="16"/>
                <w:szCs w:val="16"/>
              </w:rPr>
              <w:t>, men pakksed</w:t>
            </w:r>
            <w:r w:rsidR="20466B92" w:rsidRPr="70104F43">
              <w:rPr>
                <w:rFonts w:eastAsia="Arial" w:cs="Arial"/>
                <w:color w:val="000000" w:themeColor="text1"/>
                <w:sz w:val="16"/>
                <w:szCs w:val="16"/>
              </w:rPr>
              <w:t>d</w:t>
            </w:r>
            <w:r w:rsidR="21C488ED" w:rsidRPr="70104F43">
              <w:rPr>
                <w:rFonts w:eastAsia="Arial" w:cs="Arial"/>
                <w:color w:val="000000" w:themeColor="text1"/>
                <w:sz w:val="16"/>
                <w:szCs w:val="16"/>
              </w:rPr>
              <w:t xml:space="preserve">el skal føle varen </w:t>
            </w:r>
          </w:p>
        </w:tc>
      </w:tr>
      <w:tr w:rsidR="000E1692" w14:paraId="1472C080" w14:textId="77777777" w:rsidTr="70104F43">
        <w:tc>
          <w:tcPr>
            <w:tcW w:w="2840" w:type="dxa"/>
          </w:tcPr>
          <w:p w14:paraId="23186AEA" w14:textId="579CA436" w:rsidR="000E1692" w:rsidRDefault="6802005E" w:rsidP="70104F43">
            <w:pPr>
              <w:pStyle w:val="StandardText"/>
              <w:spacing w:before="60" w:after="60"/>
              <w:rPr>
                <w:rStyle w:val="Vennligstoppgitidvarighet"/>
                <w:rFonts w:eastAsia="Arial" w:cs="Arial"/>
                <w:sz w:val="18"/>
                <w:szCs w:val="18"/>
              </w:rPr>
            </w:pPr>
            <w:r w:rsidRPr="70104F43">
              <w:rPr>
                <w:rStyle w:val="Vennligstoppgitidvarighet"/>
                <w:rFonts w:eastAsia="Arial" w:cs="Arial"/>
                <w:sz w:val="18"/>
                <w:szCs w:val="18"/>
              </w:rPr>
              <w:t>Fakturering (oppdragsgiver)</w:t>
            </w:r>
          </w:p>
        </w:tc>
        <w:tc>
          <w:tcPr>
            <w:tcW w:w="1020" w:type="dxa"/>
          </w:tcPr>
          <w:p w14:paraId="7ACA65E0" w14:textId="66CC43F4" w:rsidR="000E1692" w:rsidRPr="00562BEA" w:rsidRDefault="6802005E" w:rsidP="70104F43">
            <w:pPr>
              <w:spacing w:before="60" w:after="60"/>
              <w:jc w:val="center"/>
              <w:rPr>
                <w:rFonts w:eastAsia="Arial" w:cs="Arial"/>
                <w:sz w:val="18"/>
                <w:szCs w:val="18"/>
              </w:rPr>
            </w:pPr>
            <w:r w:rsidRPr="70104F43">
              <w:rPr>
                <w:rFonts w:eastAsia="Arial" w:cs="Arial"/>
                <w:sz w:val="18"/>
                <w:szCs w:val="18"/>
              </w:rPr>
              <w:t>Ja</w:t>
            </w:r>
          </w:p>
        </w:tc>
        <w:tc>
          <w:tcPr>
            <w:tcW w:w="4657" w:type="dxa"/>
            <w:vAlign w:val="center"/>
          </w:tcPr>
          <w:p w14:paraId="41B33E88" w14:textId="323D1DE5" w:rsidR="000E1692" w:rsidRDefault="345373AF" w:rsidP="70104F43">
            <w:pPr>
              <w:spacing w:before="60" w:after="60"/>
              <w:rPr>
                <w:rFonts w:eastAsia="Arial" w:cs="Arial"/>
                <w:sz w:val="16"/>
                <w:szCs w:val="16"/>
              </w:rPr>
            </w:pPr>
            <w:r w:rsidRPr="70104F43">
              <w:rPr>
                <w:rFonts w:eastAsia="Arial" w:cs="Arial"/>
                <w:sz w:val="16"/>
                <w:szCs w:val="16"/>
              </w:rPr>
              <w:t>Lovpålagt</w:t>
            </w:r>
          </w:p>
        </w:tc>
      </w:tr>
    </w:tbl>
    <w:p w14:paraId="6EFDF423" w14:textId="3E9ECA87" w:rsidR="00403E72" w:rsidRPr="00FE5B13" w:rsidRDefault="00F777DC">
      <w:pPr>
        <w:pStyle w:val="StandardText"/>
        <w:rPr>
          <w:b/>
          <w:bCs/>
        </w:rPr>
      </w:pPr>
      <w:r w:rsidRPr="00FE5B13">
        <w:rPr>
          <w:b/>
          <w:bCs/>
        </w:rPr>
        <w:t xml:space="preserve">Vi har pr i dag </w:t>
      </w:r>
      <w:proofErr w:type="spellStart"/>
      <w:r w:rsidRPr="00FE5B13">
        <w:rPr>
          <w:b/>
          <w:bCs/>
        </w:rPr>
        <w:t>Acentio</w:t>
      </w:r>
      <w:proofErr w:type="spellEnd"/>
      <w:r w:rsidRPr="00FE5B13">
        <w:rPr>
          <w:b/>
          <w:bCs/>
        </w:rPr>
        <w:t xml:space="preserve"> som Innkjøpsportal. For </w:t>
      </w:r>
      <w:r w:rsidR="007E2659">
        <w:rPr>
          <w:b/>
          <w:bCs/>
        </w:rPr>
        <w:t xml:space="preserve">at vi som oppdragsgiver skal </w:t>
      </w:r>
      <w:r w:rsidRPr="00FE5B13">
        <w:rPr>
          <w:b/>
          <w:bCs/>
        </w:rPr>
        <w:t xml:space="preserve">kunne benytte </w:t>
      </w:r>
      <w:r w:rsidR="00B72DBB" w:rsidRPr="00FE5B13">
        <w:rPr>
          <w:b/>
          <w:bCs/>
        </w:rPr>
        <w:t>deres</w:t>
      </w:r>
      <w:r w:rsidR="00B767B0">
        <w:rPr>
          <w:b/>
          <w:bCs/>
        </w:rPr>
        <w:t xml:space="preserve"> (selgers)</w:t>
      </w:r>
      <w:r w:rsidR="00B72DBB" w:rsidRPr="00FE5B13">
        <w:rPr>
          <w:b/>
          <w:bCs/>
        </w:rPr>
        <w:t xml:space="preserve"> nettbutikk eller katalog må dere registrere dere i </w:t>
      </w:r>
      <w:proofErr w:type="spellStart"/>
      <w:r w:rsidR="00B72DBB" w:rsidRPr="00FE5B13">
        <w:rPr>
          <w:b/>
          <w:bCs/>
        </w:rPr>
        <w:t>Acentio</w:t>
      </w:r>
      <w:proofErr w:type="spellEnd"/>
      <w:r w:rsidR="00B72DBB" w:rsidRPr="00FE5B13">
        <w:rPr>
          <w:b/>
          <w:bCs/>
        </w:rPr>
        <w:t xml:space="preserve"> sitt leverandørregister for å få tilgang til aksesspunkt</w:t>
      </w:r>
      <w:r w:rsidR="00C23664">
        <w:rPr>
          <w:b/>
          <w:bCs/>
        </w:rPr>
        <w:t xml:space="preserve">, </w:t>
      </w:r>
      <w:r w:rsidR="00B72DBB" w:rsidRPr="00FE5B13">
        <w:rPr>
          <w:b/>
          <w:bCs/>
        </w:rPr>
        <w:t xml:space="preserve">riktig oppsett </w:t>
      </w:r>
      <w:r w:rsidR="00B767B0">
        <w:rPr>
          <w:b/>
          <w:bCs/>
        </w:rPr>
        <w:t xml:space="preserve">og </w:t>
      </w:r>
      <w:r w:rsidR="00FE5B13" w:rsidRPr="00FE5B13">
        <w:rPr>
          <w:b/>
          <w:bCs/>
        </w:rPr>
        <w:t>sending av data.</w:t>
      </w:r>
      <w:r w:rsidR="00424940">
        <w:rPr>
          <w:b/>
          <w:bCs/>
        </w:rPr>
        <w:t xml:space="preserve"> </w:t>
      </w:r>
      <w:r w:rsidR="007E2659">
        <w:rPr>
          <w:b/>
          <w:bCs/>
        </w:rPr>
        <w:t xml:space="preserve">For mer info på </w:t>
      </w:r>
      <w:proofErr w:type="spellStart"/>
      <w:r w:rsidR="007E2659">
        <w:rPr>
          <w:b/>
          <w:bCs/>
        </w:rPr>
        <w:t>Acentio</w:t>
      </w:r>
      <w:proofErr w:type="spellEnd"/>
      <w:r w:rsidR="007E2659">
        <w:rPr>
          <w:b/>
          <w:bCs/>
        </w:rPr>
        <w:t xml:space="preserve"> sine sider</w:t>
      </w:r>
      <w:r w:rsidR="00C23664">
        <w:rPr>
          <w:b/>
          <w:bCs/>
        </w:rPr>
        <w:t xml:space="preserve"> </w:t>
      </w:r>
      <w:hyperlink r:id="rId11" w:history="1">
        <w:r w:rsidR="00304E6A" w:rsidRPr="00304E6A">
          <w:rPr>
            <w:rStyle w:val="Hyperkobling"/>
            <w:b/>
            <w:bCs/>
          </w:rPr>
          <w:t>Leverandører</w:t>
        </w:r>
      </w:hyperlink>
      <w:r w:rsidR="00C23664">
        <w:rPr>
          <w:b/>
          <w:bCs/>
        </w:rPr>
        <w:t xml:space="preserve"> (tjenesten er gratis for TRFK sine </w:t>
      </w:r>
      <w:r w:rsidR="001E4B1B">
        <w:rPr>
          <w:b/>
          <w:bCs/>
        </w:rPr>
        <w:t>partnere)</w:t>
      </w:r>
    </w:p>
    <w:p w14:paraId="3B9235BB" w14:textId="77777777" w:rsidR="00FE5B13" w:rsidRDefault="00FE5B13" w:rsidP="00FE5B13">
      <w:pPr>
        <w:pStyle w:val="StandardText"/>
      </w:pPr>
      <w:r>
        <w:t xml:space="preserve">Partene er innforstått med at tekniske e-handelsløsninger og tjenester inngått med 3. part skal være i henhold til de krav som stilles i denne avtalen. </w:t>
      </w:r>
    </w:p>
    <w:p w14:paraId="36DAA76F" w14:textId="34488064" w:rsidR="009307BE" w:rsidRDefault="029D00CD" w:rsidP="2CC70109">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61D31905">
        <w:t>s</w:t>
      </w:r>
      <w:r>
        <w:t>avtale</w:t>
      </w:r>
      <w:r w:rsidR="61D31905">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70104F43">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DC0270" w14:textId="353E0078" w:rsidR="009307BE" w:rsidRDefault="7B546673" w:rsidP="00C414A7">
            <w:pPr>
              <w:spacing w:before="60" w:after="60"/>
            </w:pPr>
            <w:r w:rsidRPr="70104F43">
              <w:rPr>
                <w:sz w:val="20"/>
              </w:rPr>
              <w:t>Saksnummer TFK-sak: Rammeavtale på......</w:t>
            </w:r>
          </w:p>
        </w:tc>
      </w:tr>
    </w:tbl>
    <w:p w14:paraId="32F975CD" w14:textId="29B5CB02" w:rsidR="009307BE" w:rsidRDefault="009307BE">
      <w:pPr>
        <w:pStyle w:val="StandardText"/>
      </w:pPr>
      <w:r>
        <w:lastRenderedPageBreak/>
        <w:t xml:space="preserve">Hvis det ikke finnes noe forretningsavtale er gjensidig oppsigelse av samhandlingsavtalen satt til </w:t>
      </w:r>
      <w:r w:rsidR="73739055" w:rsidRPr="51257A57">
        <w:rPr>
          <w:b/>
          <w:bCs/>
          <w:bdr w:val="single" w:sz="4" w:space="0" w:color="auto"/>
        </w:rPr>
        <w:t>30</w:t>
      </w:r>
      <w:r w:rsidR="00280C52">
        <w:t xml:space="preserve"> </w:t>
      </w:r>
      <w:r>
        <w:t xml:space="preserve">dager. </w:t>
      </w:r>
    </w:p>
    <w:p w14:paraId="2729011B" w14:textId="7F8D3F69"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20F62D48" w:rsidRPr="51257A57">
        <w:rPr>
          <w:b/>
          <w:bCs/>
          <w:bdr w:val="single" w:sz="4" w:space="0" w:color="auto"/>
        </w:rPr>
        <w:t>30</w:t>
      </w:r>
      <w:r w:rsidR="00280C52">
        <w:t xml:space="preserve"> </w:t>
      </w:r>
      <w:r w:rsidR="6C484C87">
        <w:t>dager</w:t>
      </w:r>
      <w:r>
        <w:t xml:space="preserve">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8"/>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0ABD69C7" w14:textId="05D36BE1" w:rsidR="009307BE" w:rsidRDefault="54854191" w:rsidP="70104F43">
      <w:pPr>
        <w:pStyle w:val="StandardText"/>
        <w:rPr>
          <w:b/>
          <w:bCs/>
        </w:rPr>
      </w:pPr>
      <w:r>
        <w:t xml:space="preserve">Partene skal tilrettelegge sine løsninger for oppstart av elektronisk samhandling. </w:t>
      </w:r>
      <w:r w:rsidR="4E271A2E">
        <w:t>Oppstartdato for elektronisk samhandling iht</w:t>
      </w:r>
      <w:r w:rsidR="2F7134BE">
        <w:t>.</w:t>
      </w:r>
      <w:r w:rsidR="4E271A2E">
        <w:t xml:space="preserve"> denne samhandlingsavtalen</w:t>
      </w:r>
      <w:r w:rsidR="0ED48410">
        <w:t xml:space="preserve"> skal skje senest fra</w:t>
      </w:r>
      <w:r w:rsidR="4E271A2E">
        <w:t>:</w:t>
      </w:r>
      <w:r w:rsidR="786AC22D">
        <w:t xml:space="preserve"> </w:t>
      </w:r>
      <w:r w:rsidR="6E485BF5" w:rsidRPr="70104F43">
        <w:rPr>
          <w:b/>
          <w:bCs/>
          <w:bdr w:val="single" w:sz="4" w:space="0" w:color="auto"/>
        </w:rPr>
        <w:t xml:space="preserve">dd.mm. </w:t>
      </w:r>
      <w:proofErr w:type="spellStart"/>
      <w:r w:rsidR="6E485BF5" w:rsidRPr="70104F43">
        <w:rPr>
          <w:b/>
          <w:bCs/>
          <w:bdr w:val="single" w:sz="4" w:space="0" w:color="auto"/>
        </w:rPr>
        <w:t>åååå</w:t>
      </w:r>
      <w:proofErr w:type="spellEnd"/>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7CFBB456" w:rsidR="009307BE" w:rsidRDefault="009307BE">
      <w:pPr>
        <w:pStyle w:val="StandardText"/>
      </w:pPr>
      <w:r>
        <w:t xml:space="preserve">Dersom en part forårsaker at det ikke er mulig å gjennomføre elektronisk samhandling i en periode på </w:t>
      </w:r>
      <w:r w:rsidR="03EF9E60" w:rsidRPr="51257A57">
        <w:rPr>
          <w:b/>
          <w:bCs/>
        </w:rPr>
        <w:t>14</w:t>
      </w:r>
      <w:r w:rsidR="00EB47EE" w:rsidRPr="51257A57">
        <w:rPr>
          <w:b/>
          <w:bCs/>
          <w:bdr w:val="single" w:sz="4" w:space="0" w:color="auto"/>
        </w:rPr>
        <w:t xml:space="preserve"> </w:t>
      </w:r>
      <w:r w:rsidR="5C3370FC" w:rsidRPr="51257A57">
        <w:rPr>
          <w:b/>
          <w:bCs/>
          <w:bdr w:val="single" w:sz="4" w:space="0" w:color="auto"/>
        </w:rPr>
        <w:t xml:space="preserve">dager </w:t>
      </w:r>
      <w:r>
        <w:t>og dette ikke er avtalt på forhånd, betraktes avtalen som misligholdt.</w:t>
      </w:r>
    </w:p>
    <w:p w14:paraId="3D9AAB86" w14:textId="77777777" w:rsidR="009307BE" w:rsidRDefault="009307BE">
      <w:pPr>
        <w:pStyle w:val="StandardText"/>
        <w:keepNext/>
      </w:pPr>
      <w:r>
        <w:t xml:space="preserve">Henvendelser </w:t>
      </w:r>
      <w:proofErr w:type="gramStart"/>
      <w:r>
        <w:t>vedrørende</w:t>
      </w:r>
      <w:proofErr w:type="gramEnd"/>
      <w:r>
        <w:t xml:space="preserve"> denne samhandlingsavtalen skal rettes skriftlig til:</w:t>
      </w:r>
    </w:p>
    <w:tbl>
      <w:tblPr>
        <w:tblW w:w="8494" w:type="dxa"/>
        <w:tblInd w:w="104" w:type="dxa"/>
        <w:tblLayout w:type="fixed"/>
        <w:tblLook w:val="0000" w:firstRow="0" w:lastRow="0" w:firstColumn="0" w:lastColumn="0" w:noHBand="0" w:noVBand="0"/>
      </w:tblPr>
      <w:tblGrid>
        <w:gridCol w:w="2445"/>
        <w:gridCol w:w="3228"/>
        <w:gridCol w:w="2821"/>
      </w:tblGrid>
      <w:tr w:rsidR="009307BE" w14:paraId="23898B84" w14:textId="77777777" w:rsidTr="70104F43">
        <w:trPr>
          <w:cantSplit/>
        </w:trPr>
        <w:tc>
          <w:tcPr>
            <w:tcW w:w="2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rsidP="70104F43">
            <w:pPr>
              <w:spacing w:before="60" w:after="60"/>
              <w:rPr>
                <w:sz w:val="18"/>
                <w:szCs w:val="18"/>
              </w:rPr>
            </w:pPr>
          </w:p>
        </w:tc>
        <w:tc>
          <w:tcPr>
            <w:tcW w:w="32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4E271A2E" w:rsidP="70104F43">
            <w:pPr>
              <w:pStyle w:val="Table"/>
              <w:rPr>
                <w:sz w:val="18"/>
                <w:szCs w:val="18"/>
              </w:rPr>
            </w:pPr>
            <w:r w:rsidRPr="70104F43">
              <w:rPr>
                <w:sz w:val="18"/>
                <w:szCs w:val="18"/>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4E271A2E" w:rsidP="70104F43">
            <w:pPr>
              <w:pStyle w:val="Table"/>
              <w:rPr>
                <w:sz w:val="18"/>
                <w:szCs w:val="18"/>
              </w:rPr>
            </w:pPr>
            <w:r w:rsidRPr="70104F43">
              <w:rPr>
                <w:sz w:val="18"/>
                <w:szCs w:val="18"/>
              </w:rPr>
              <w:t>Leverandør</w:t>
            </w:r>
          </w:p>
        </w:tc>
      </w:tr>
      <w:tr w:rsidR="009307BE" w14:paraId="24B24A96" w14:textId="77777777" w:rsidTr="70104F43">
        <w:tc>
          <w:tcPr>
            <w:tcW w:w="2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4E271A2E" w:rsidP="70104F43">
            <w:pPr>
              <w:pStyle w:val="Table"/>
              <w:rPr>
                <w:sz w:val="18"/>
                <w:szCs w:val="18"/>
              </w:rPr>
            </w:pPr>
            <w:r w:rsidRPr="70104F43">
              <w:rPr>
                <w:sz w:val="18"/>
                <w:szCs w:val="18"/>
              </w:rPr>
              <w:t>Virksomhetens adresse</w:t>
            </w:r>
          </w:p>
          <w:p w14:paraId="5CC2279A" w14:textId="1135F670" w:rsidR="009307BE" w:rsidRDefault="009307BE" w:rsidP="70104F43">
            <w:pPr>
              <w:spacing w:before="60" w:after="60"/>
              <w:rPr>
                <w:sz w:val="18"/>
                <w:szCs w:val="18"/>
              </w:rPr>
            </w:pPr>
          </w:p>
        </w:tc>
        <w:tc>
          <w:tcPr>
            <w:tcW w:w="32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761DA8" w14:textId="09695835" w:rsidR="009307BE" w:rsidRDefault="3BB05A60" w:rsidP="70104F43">
            <w:pPr>
              <w:spacing w:before="60" w:after="60"/>
              <w:rPr>
                <w:sz w:val="18"/>
                <w:szCs w:val="18"/>
              </w:rPr>
            </w:pPr>
            <w:r w:rsidRPr="70104F43">
              <w:rPr>
                <w:sz w:val="18"/>
                <w:szCs w:val="18"/>
              </w:rPr>
              <w:t>Trøndelag Fylkeskommune</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4D5A7FD5" w:rsidR="009307BE" w:rsidRDefault="3BB05A60" w:rsidP="70104F43">
            <w:pPr>
              <w:spacing w:before="60" w:after="60"/>
              <w:rPr>
                <w:sz w:val="18"/>
                <w:szCs w:val="18"/>
              </w:rPr>
            </w:pPr>
            <w:r w:rsidRPr="70104F43">
              <w:rPr>
                <w:sz w:val="18"/>
                <w:szCs w:val="18"/>
              </w:rPr>
              <w:t>NN</w:t>
            </w:r>
          </w:p>
        </w:tc>
      </w:tr>
      <w:tr w:rsidR="009307BE" w14:paraId="09416561" w14:textId="77777777" w:rsidTr="70104F43">
        <w:tc>
          <w:tcPr>
            <w:tcW w:w="2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4E271A2E" w:rsidP="70104F43">
            <w:pPr>
              <w:pStyle w:val="Table"/>
              <w:rPr>
                <w:sz w:val="18"/>
                <w:szCs w:val="18"/>
              </w:rPr>
            </w:pPr>
            <w:r w:rsidRPr="70104F43">
              <w:rPr>
                <w:sz w:val="18"/>
                <w:szCs w:val="18"/>
              </w:rPr>
              <w:t>Hovedkontaktperson</w:t>
            </w:r>
          </w:p>
          <w:p w14:paraId="7F308DE9" w14:textId="615853B0" w:rsidR="00EB47EE" w:rsidRDefault="0B51EBFB" w:rsidP="70104F43">
            <w:pPr>
              <w:pStyle w:val="Table"/>
              <w:rPr>
                <w:sz w:val="18"/>
                <w:szCs w:val="18"/>
              </w:rPr>
            </w:pPr>
            <w:r w:rsidRPr="70104F43">
              <w:rPr>
                <w:sz w:val="18"/>
                <w:szCs w:val="18"/>
              </w:rPr>
              <w:t>Tittel</w:t>
            </w:r>
          </w:p>
        </w:tc>
        <w:tc>
          <w:tcPr>
            <w:tcW w:w="32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849B05" w14:textId="1DAEA964" w:rsidR="00EB47EE" w:rsidRDefault="6890C71A" w:rsidP="70104F43">
            <w:pPr>
              <w:spacing w:before="60" w:after="60"/>
              <w:rPr>
                <w:sz w:val="18"/>
                <w:szCs w:val="18"/>
              </w:rPr>
            </w:pPr>
            <w:r w:rsidRPr="70104F43">
              <w:rPr>
                <w:sz w:val="18"/>
                <w:szCs w:val="18"/>
              </w:rPr>
              <w:t>Kristine Marie Fostad</w:t>
            </w:r>
          </w:p>
          <w:p w14:paraId="04C1250D" w14:textId="27B18CE3" w:rsidR="00EB47EE" w:rsidRDefault="6890C71A" w:rsidP="70104F43">
            <w:pPr>
              <w:spacing w:before="60" w:after="60"/>
              <w:rPr>
                <w:sz w:val="18"/>
                <w:szCs w:val="18"/>
              </w:rPr>
            </w:pPr>
            <w:r w:rsidRPr="70104F43">
              <w:rPr>
                <w:sz w:val="18"/>
                <w:szCs w:val="18"/>
              </w:rPr>
              <w:t>Rådgiver eHandel</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F97661" w14:textId="0FFDC687" w:rsidR="009307BE" w:rsidRDefault="14E0AD35" w:rsidP="70104F43">
            <w:pPr>
              <w:spacing w:before="60" w:after="60"/>
              <w:rPr>
                <w:sz w:val="18"/>
                <w:szCs w:val="18"/>
              </w:rPr>
            </w:pPr>
            <w:r w:rsidRPr="70104F43">
              <w:rPr>
                <w:sz w:val="18"/>
                <w:szCs w:val="18"/>
              </w:rPr>
              <w:t>NN</w:t>
            </w:r>
          </w:p>
          <w:p w14:paraId="00B70B84" w14:textId="0DC3CFB7" w:rsidR="009307BE" w:rsidRDefault="14E0AD35" w:rsidP="70104F43">
            <w:pPr>
              <w:spacing w:before="60" w:after="60"/>
              <w:rPr>
                <w:sz w:val="18"/>
                <w:szCs w:val="18"/>
              </w:rPr>
            </w:pPr>
            <w:r w:rsidRPr="70104F43">
              <w:rPr>
                <w:sz w:val="18"/>
                <w:szCs w:val="18"/>
              </w:rPr>
              <w:t>NN</w:t>
            </w:r>
          </w:p>
        </w:tc>
      </w:tr>
      <w:tr w:rsidR="009307BE" w14:paraId="6BAB2B30" w14:textId="77777777" w:rsidTr="70104F43">
        <w:tc>
          <w:tcPr>
            <w:tcW w:w="2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68B377" w14:textId="0A15637B" w:rsidR="00EB47EE" w:rsidRDefault="4E271A2E" w:rsidP="70104F43">
            <w:pPr>
              <w:pStyle w:val="Table"/>
              <w:rPr>
                <w:sz w:val="18"/>
                <w:szCs w:val="18"/>
              </w:rPr>
            </w:pPr>
            <w:r w:rsidRPr="70104F43">
              <w:rPr>
                <w:sz w:val="18"/>
                <w:szCs w:val="18"/>
              </w:rPr>
              <w:t>E-post adresse</w:t>
            </w:r>
          </w:p>
        </w:tc>
        <w:tc>
          <w:tcPr>
            <w:tcW w:w="32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B9C2EC" w14:textId="458AC76C" w:rsidR="009307BE" w:rsidRDefault="1F1CB4EB" w:rsidP="70104F43">
            <w:pPr>
              <w:spacing w:before="60" w:after="60"/>
              <w:rPr>
                <w:sz w:val="18"/>
                <w:szCs w:val="18"/>
              </w:rPr>
            </w:pPr>
            <w:hyperlink r:id="rId12">
              <w:r w:rsidRPr="70104F43">
                <w:rPr>
                  <w:rStyle w:val="Hyperkobling"/>
                  <w:sz w:val="18"/>
                  <w:szCs w:val="18"/>
                </w:rPr>
                <w:t>Krifos@trondelagfylke.no</w:t>
              </w:r>
            </w:hyperlink>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634B3830" w:rsidR="009307BE" w:rsidRDefault="1F1CB4EB" w:rsidP="70104F43">
            <w:pPr>
              <w:spacing w:before="60" w:after="60"/>
              <w:rPr>
                <w:sz w:val="18"/>
                <w:szCs w:val="18"/>
              </w:rPr>
            </w:pPr>
            <w:r w:rsidRPr="70104F43">
              <w:rPr>
                <w:sz w:val="18"/>
                <w:szCs w:val="18"/>
              </w:rPr>
              <w:t>NN@nn.no</w:t>
            </w:r>
          </w:p>
        </w:tc>
      </w:tr>
    </w:tbl>
    <w:p w14:paraId="20A4C9AC" w14:textId="77777777" w:rsidR="009307BE" w:rsidRDefault="009307BE">
      <w:pPr>
        <w:pStyle w:val="StandardText"/>
      </w:pPr>
      <w:proofErr w:type="gramStart"/>
      <w:r>
        <w:t>For øvrig</w:t>
      </w:r>
      <w:proofErr w:type="gramEnd"/>
      <w:r>
        <w:t xml:space="preserve"> henvises til kontaktpersoner angitt i den til forretningsavtalen mellom partene.</w:t>
      </w:r>
    </w:p>
    <w:tbl>
      <w:tblPr>
        <w:tblW w:w="8494" w:type="dxa"/>
        <w:tblInd w:w="104" w:type="dxa"/>
        <w:tblLayout w:type="fixed"/>
        <w:tblLook w:val="0000" w:firstRow="0" w:lastRow="0" w:firstColumn="0" w:lastColumn="0" w:noHBand="0" w:noVBand="0"/>
      </w:tblPr>
      <w:tblGrid>
        <w:gridCol w:w="2400"/>
        <w:gridCol w:w="3090"/>
        <w:gridCol w:w="3004"/>
      </w:tblGrid>
      <w:tr w:rsidR="009307BE" w14:paraId="7B84C37E" w14:textId="77777777" w:rsidTr="275B7983">
        <w:trPr>
          <w:trHeight w:val="253"/>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D9A16D" w14:textId="77777777" w:rsidR="009307BE" w:rsidRDefault="009307BE" w:rsidP="51257A57">
            <w:pPr>
              <w:spacing w:before="60" w:after="60"/>
              <w:rPr>
                <w:sz w:val="20"/>
              </w:rPr>
            </w:pPr>
          </w:p>
        </w:tc>
        <w:tc>
          <w:tcPr>
            <w:tcW w:w="3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12B98C" w14:textId="77777777" w:rsidR="009307BE" w:rsidRDefault="009307BE">
            <w:pPr>
              <w:pStyle w:val="Table"/>
              <w:rPr>
                <w:sz w:val="20"/>
              </w:rPr>
            </w:pPr>
            <w:r>
              <w:rPr>
                <w:sz w:val="20"/>
              </w:rPr>
              <w:t>Kjøper</w:t>
            </w:r>
          </w:p>
        </w:tc>
        <w:tc>
          <w:tcPr>
            <w:tcW w:w="30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651FE1" w14:textId="77777777" w:rsidR="009307BE" w:rsidRDefault="009307BE">
            <w:pPr>
              <w:pStyle w:val="Table"/>
              <w:rPr>
                <w:sz w:val="20"/>
              </w:rPr>
            </w:pPr>
            <w:r>
              <w:rPr>
                <w:sz w:val="20"/>
              </w:rPr>
              <w:t>Leverandør</w:t>
            </w:r>
          </w:p>
        </w:tc>
      </w:tr>
      <w:tr w:rsidR="275B7983" w14:paraId="2C6A7C81" w14:textId="77777777" w:rsidTr="275B7983">
        <w:trPr>
          <w:trHeight w:val="300"/>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CDDDF6" w14:textId="1B474CF0" w:rsidR="6156DB8F" w:rsidRDefault="6156DB8F" w:rsidP="275B7983">
            <w:pPr>
              <w:pStyle w:val="Table"/>
              <w:rPr>
                <w:rFonts w:eastAsia="Arial" w:cs="Arial"/>
                <w:color w:val="000000" w:themeColor="text1"/>
                <w:sz w:val="20"/>
              </w:rPr>
            </w:pPr>
            <w:r w:rsidRPr="275B7983">
              <w:rPr>
                <w:rFonts w:eastAsia="Arial" w:cs="Arial"/>
                <w:color w:val="000000" w:themeColor="text1"/>
                <w:sz w:val="20"/>
              </w:rPr>
              <w:t>Hovedkontaktperson</w:t>
            </w:r>
          </w:p>
          <w:p w14:paraId="36AF5328" w14:textId="70984940" w:rsidR="6156DB8F" w:rsidRDefault="6156DB8F" w:rsidP="275B7983">
            <w:pPr>
              <w:pStyle w:val="Table"/>
              <w:rPr>
                <w:rFonts w:eastAsia="Arial" w:cs="Arial"/>
                <w:color w:val="000000" w:themeColor="text1"/>
                <w:sz w:val="20"/>
              </w:rPr>
            </w:pPr>
            <w:r w:rsidRPr="275B7983">
              <w:rPr>
                <w:rFonts w:eastAsia="Arial" w:cs="Arial"/>
                <w:color w:val="000000" w:themeColor="text1"/>
                <w:sz w:val="20"/>
              </w:rPr>
              <w:t>Tittel</w:t>
            </w:r>
          </w:p>
          <w:p w14:paraId="47AEE4F1" w14:textId="4EA7A41D" w:rsidR="6156DB8F" w:rsidRDefault="6156DB8F" w:rsidP="275B7983">
            <w:pPr>
              <w:pStyle w:val="Table"/>
              <w:rPr>
                <w:rFonts w:eastAsia="Arial" w:cs="Arial"/>
                <w:color w:val="000000" w:themeColor="text1"/>
                <w:sz w:val="20"/>
              </w:rPr>
            </w:pPr>
            <w:r w:rsidRPr="275B7983">
              <w:rPr>
                <w:rFonts w:eastAsia="Arial" w:cs="Arial"/>
                <w:color w:val="000000" w:themeColor="text1"/>
                <w:sz w:val="20"/>
              </w:rPr>
              <w:t>E-post adresse</w:t>
            </w:r>
          </w:p>
        </w:tc>
        <w:tc>
          <w:tcPr>
            <w:tcW w:w="3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9B4D74" w14:textId="28863B4A" w:rsidR="275B7983" w:rsidRDefault="275B7983" w:rsidP="275B7983">
            <w:pPr>
              <w:rPr>
                <w:sz w:val="18"/>
                <w:szCs w:val="18"/>
              </w:rPr>
            </w:pPr>
          </w:p>
        </w:tc>
        <w:tc>
          <w:tcPr>
            <w:tcW w:w="30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63A7B5" w14:textId="6B0B5733" w:rsidR="275B7983" w:rsidRDefault="275B7983" w:rsidP="275B7983">
            <w:pPr>
              <w:rPr>
                <w:sz w:val="18"/>
                <w:szCs w:val="18"/>
              </w:rPr>
            </w:pPr>
          </w:p>
        </w:tc>
      </w:tr>
      <w:tr w:rsidR="009307BE" w14:paraId="1B1A6B2E" w14:textId="77777777" w:rsidTr="275B7983">
        <w:trPr>
          <w:trHeight w:val="589"/>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4CA0ED" w14:textId="77777777" w:rsidR="009307BE" w:rsidRDefault="009307BE">
            <w:pPr>
              <w:pStyle w:val="Table"/>
              <w:rPr>
                <w:sz w:val="20"/>
              </w:rPr>
            </w:pPr>
            <w:r>
              <w:rPr>
                <w:sz w:val="20"/>
              </w:rPr>
              <w:t>Forpliktende underskrift</w:t>
            </w:r>
          </w:p>
        </w:tc>
        <w:tc>
          <w:tcPr>
            <w:tcW w:w="3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C66A28" w14:textId="25830279" w:rsidR="009307BE" w:rsidRDefault="3EFB92F5" w:rsidP="51257A57">
            <w:pPr>
              <w:spacing w:before="60" w:after="60"/>
              <w:rPr>
                <w:sz w:val="18"/>
                <w:szCs w:val="18"/>
              </w:rPr>
            </w:pPr>
            <w:r w:rsidRPr="51257A57">
              <w:rPr>
                <w:sz w:val="18"/>
                <w:szCs w:val="18"/>
              </w:rPr>
              <w:t>Elektronisk signering av avtalen</w:t>
            </w:r>
          </w:p>
        </w:tc>
        <w:tc>
          <w:tcPr>
            <w:tcW w:w="30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E35400" w14:textId="483AE7B7" w:rsidR="009307BE" w:rsidRDefault="3EFB92F5" w:rsidP="51257A57">
            <w:pPr>
              <w:spacing w:before="60" w:after="60"/>
              <w:rPr>
                <w:sz w:val="18"/>
                <w:szCs w:val="18"/>
              </w:rPr>
            </w:pPr>
            <w:r w:rsidRPr="51257A57">
              <w:rPr>
                <w:sz w:val="18"/>
                <w:szCs w:val="18"/>
              </w:rPr>
              <w:t>Elektronisk signering av avtalen</w:t>
            </w:r>
          </w:p>
        </w:tc>
      </w:tr>
    </w:tbl>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70DF36B9" w:rsidR="009307BE" w:rsidRDefault="4E271A2E">
      <w:pPr>
        <w:pStyle w:val="StandardText"/>
      </w:pPr>
      <w:r>
        <w:t xml:space="preserve">Med mindre annet er eksplisitt avtalt i punkt 2.1 og 2.2 skal all utveksling av elektroniske meldinger mellom partene gjøres i henhold til gjeldene EHF formater og formidles til mottaker over </w:t>
      </w:r>
      <w:r w:rsidR="31929D89">
        <w:t xml:space="preserve">EHF </w:t>
      </w:r>
      <w:r>
        <w:t>transportinfrastruktur</w:t>
      </w:r>
      <w:r w:rsidR="31929D89">
        <w:t xml:space="preserve"> (PEPPOL)</w:t>
      </w:r>
      <w:r>
        <w:t xml:space="preserve">. </w:t>
      </w:r>
    </w:p>
    <w:p w14:paraId="7DD3E234" w14:textId="5C58CA15" w:rsidR="00915D13" w:rsidRDefault="00915D13" w:rsidP="00331276">
      <w:pPr>
        <w:pStyle w:val="Overskrift2"/>
        <w:numPr>
          <w:ilvl w:val="0"/>
          <w:numId w:val="0"/>
        </w:numPr>
        <w:rPr>
          <w:rFonts w:ascii="Arial" w:hAnsi="Arial"/>
          <w:color w:val="auto"/>
          <w:sz w:val="20"/>
          <w:szCs w:val="20"/>
        </w:rPr>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15D13">
        <w:rPr>
          <w:rFonts w:ascii="Arial" w:hAnsi="Arial"/>
          <w:color w:val="auto"/>
          <w:sz w:val="20"/>
          <w:szCs w:val="20"/>
        </w:rPr>
        <w:t xml:space="preserve">Bruk av EHF transportinfrastruktur (EHF) forutsetter at partner er registrert i ELMA eller annen </w:t>
      </w:r>
      <w:proofErr w:type="spellStart"/>
      <w:r w:rsidRPr="00915D13">
        <w:rPr>
          <w:rFonts w:ascii="Arial" w:hAnsi="Arial"/>
          <w:color w:val="auto"/>
          <w:sz w:val="20"/>
          <w:szCs w:val="20"/>
        </w:rPr>
        <w:t>Peppol</w:t>
      </w:r>
      <w:proofErr w:type="spellEnd"/>
      <w:r w:rsidRPr="00915D13">
        <w:rPr>
          <w:rFonts w:ascii="Arial" w:hAnsi="Arial"/>
          <w:color w:val="auto"/>
          <w:sz w:val="20"/>
          <w:szCs w:val="20"/>
        </w:rPr>
        <w:t xml:space="preserve"> SMP, og at elektroniske meldinger leveres til den adresse som er angitt i </w:t>
      </w:r>
      <w:proofErr w:type="spellStart"/>
      <w:r w:rsidRPr="00915D13">
        <w:rPr>
          <w:rFonts w:ascii="Arial" w:hAnsi="Arial"/>
          <w:color w:val="auto"/>
          <w:sz w:val="20"/>
          <w:szCs w:val="20"/>
        </w:rPr>
        <w:t>Peppol</w:t>
      </w:r>
      <w:proofErr w:type="spellEnd"/>
      <w:r w:rsidRPr="00915D13">
        <w:rPr>
          <w:rFonts w:ascii="Arial" w:hAnsi="Arial"/>
          <w:color w:val="auto"/>
          <w:sz w:val="20"/>
          <w:szCs w:val="20"/>
        </w:rPr>
        <w:t xml:space="preserve"> </w:t>
      </w:r>
      <w:proofErr w:type="spellStart"/>
      <w:r w:rsidRPr="00915D13">
        <w:rPr>
          <w:rFonts w:ascii="Arial" w:hAnsi="Arial"/>
          <w:color w:val="auto"/>
          <w:sz w:val="20"/>
          <w:szCs w:val="20"/>
        </w:rPr>
        <w:t>SML.For</w:t>
      </w:r>
      <w:proofErr w:type="spellEnd"/>
      <w:r w:rsidRPr="00915D13">
        <w:rPr>
          <w:rFonts w:ascii="Arial" w:hAnsi="Arial"/>
          <w:color w:val="auto"/>
          <w:sz w:val="20"/>
          <w:szCs w:val="20"/>
        </w:rPr>
        <w:t xml:space="preserve"> manuelt søk etter mottakere kan </w:t>
      </w:r>
      <w:hyperlink r:id="rId13" w:history="1">
        <w:proofErr w:type="spellStart"/>
        <w:r w:rsidRPr="00331276">
          <w:rPr>
            <w:rStyle w:val="Hyperkobling"/>
            <w:rFonts w:ascii="Arial" w:hAnsi="Arial"/>
            <w:sz w:val="20"/>
            <w:szCs w:val="20"/>
          </w:rPr>
          <w:t>Peppol</w:t>
        </w:r>
        <w:proofErr w:type="spellEnd"/>
        <w:r w:rsidRPr="00331276">
          <w:rPr>
            <w:rStyle w:val="Hyperkobling"/>
            <w:rFonts w:ascii="Arial" w:hAnsi="Arial"/>
            <w:sz w:val="20"/>
            <w:szCs w:val="20"/>
          </w:rPr>
          <w:t xml:space="preserve"> Directory</w:t>
        </w:r>
      </w:hyperlink>
      <w:r w:rsidRPr="00915D13">
        <w:rPr>
          <w:rFonts w:ascii="Arial" w:hAnsi="Arial"/>
          <w:color w:val="auto"/>
          <w:sz w:val="20"/>
          <w:szCs w:val="20"/>
        </w:rPr>
        <w:t xml:space="preserve"> benyttes.</w:t>
      </w:r>
    </w:p>
    <w:p w14:paraId="30145017" w14:textId="77777777" w:rsidR="00331276" w:rsidRPr="00915D13" w:rsidRDefault="00331276" w:rsidP="00331276">
      <w:pPr>
        <w:pStyle w:val="Overskrift2"/>
        <w:numPr>
          <w:ilvl w:val="0"/>
          <w:numId w:val="0"/>
        </w:numPr>
      </w:pPr>
    </w:p>
    <w:p w14:paraId="59D38117" w14:textId="395B4787" w:rsidR="009307BE" w:rsidRDefault="009307BE" w:rsidP="00383289">
      <w:pPr>
        <w:pStyle w:val="Overskrift2"/>
        <w:numPr>
          <w:ilvl w:val="1"/>
          <w:numId w:val="2"/>
        </w:numPr>
        <w:ind w:left="0" w:firstLine="0"/>
      </w:pPr>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2850"/>
        <w:gridCol w:w="600"/>
        <w:gridCol w:w="5174"/>
      </w:tblGrid>
      <w:tr w:rsidR="007F79F9" w:rsidRPr="00D54B41" w14:paraId="4B5D093D" w14:textId="77777777" w:rsidTr="70104F43">
        <w:trPr>
          <w:trHeight w:val="398"/>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556AF153" w:rsidP="70104F43">
            <w:pPr>
              <w:pStyle w:val="Table"/>
              <w:spacing w:before="120" w:after="120"/>
              <w:rPr>
                <w:b/>
                <w:bCs/>
                <w:sz w:val="18"/>
                <w:szCs w:val="18"/>
              </w:rPr>
            </w:pPr>
            <w:r w:rsidRPr="70104F43">
              <w:rPr>
                <w:b/>
                <w:bCs/>
                <w:sz w:val="18"/>
                <w:szCs w:val="18"/>
              </w:rPr>
              <w:t>Alternativ</w:t>
            </w:r>
            <w:r w:rsidR="65F9D566" w:rsidRPr="70104F43">
              <w:rPr>
                <w:b/>
                <w:bCs/>
                <w:sz w:val="18"/>
                <w:szCs w:val="18"/>
              </w:rPr>
              <w:t xml:space="preserve"> meldingsutveksling/format</w:t>
            </w: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62FF3F85" w:rsidP="51257A57">
            <w:pPr>
              <w:spacing w:before="120" w:after="120"/>
              <w:rPr>
                <w:b/>
                <w:bCs/>
                <w:sz w:val="18"/>
                <w:szCs w:val="18"/>
              </w:rPr>
            </w:pPr>
            <w:r w:rsidRPr="51257A57">
              <w:rPr>
                <w:b/>
                <w:bCs/>
                <w:sz w:val="18"/>
                <w:szCs w:val="18"/>
              </w:rPr>
              <w:t>Ja/Nei</w:t>
            </w:r>
          </w:p>
        </w:tc>
        <w:tc>
          <w:tcPr>
            <w:tcW w:w="5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4C9EC4BB" w:rsidP="70104F43">
            <w:pPr>
              <w:spacing w:before="120" w:after="120"/>
              <w:rPr>
                <w:sz w:val="18"/>
                <w:szCs w:val="18"/>
              </w:rPr>
            </w:pPr>
            <w:r w:rsidRPr="70104F43">
              <w:rPr>
                <w:sz w:val="18"/>
                <w:szCs w:val="18"/>
              </w:rPr>
              <w:t>Merknader</w:t>
            </w:r>
          </w:p>
        </w:tc>
      </w:tr>
      <w:tr w:rsidR="00BC05F4" w:rsidRPr="00D54B41" w14:paraId="2C66E36B" w14:textId="77777777" w:rsidTr="70104F43">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28CD4FF8" w:rsidR="00BC05F4" w:rsidRDefault="51E2ED8D" w:rsidP="70104F43">
            <w:pPr>
              <w:pStyle w:val="Table"/>
              <w:spacing w:before="120" w:after="120"/>
              <w:rPr>
                <w:sz w:val="18"/>
                <w:szCs w:val="18"/>
              </w:rPr>
            </w:pPr>
            <w:r w:rsidRPr="70104F43">
              <w:rPr>
                <w:sz w:val="18"/>
                <w:szCs w:val="18"/>
              </w:rPr>
              <w:t xml:space="preserve">Ordre pr </w:t>
            </w:r>
            <w:r w:rsidR="00CE59C2">
              <w:rPr>
                <w:sz w:val="18"/>
                <w:szCs w:val="18"/>
              </w:rPr>
              <w:t>e-</w:t>
            </w:r>
            <w:r w:rsidRPr="70104F43">
              <w:rPr>
                <w:sz w:val="18"/>
                <w:szCs w:val="18"/>
              </w:rPr>
              <w:t>post</w:t>
            </w: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A0C9036" w:rsidR="00BC05F4" w:rsidRPr="00D54B41" w:rsidRDefault="00BC05F4" w:rsidP="70104F43">
            <w:pPr>
              <w:spacing w:before="120" w:after="120"/>
              <w:rPr>
                <w:sz w:val="18"/>
                <w:szCs w:val="18"/>
              </w:rPr>
            </w:pPr>
          </w:p>
        </w:tc>
        <w:tc>
          <w:tcPr>
            <w:tcW w:w="5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4A340B17" w:rsidR="00BC05F4" w:rsidRPr="00D54B41" w:rsidRDefault="56CD0878" w:rsidP="70104F43">
            <w:pPr>
              <w:spacing w:before="120" w:after="120"/>
              <w:rPr>
                <w:sz w:val="18"/>
                <w:szCs w:val="18"/>
              </w:rPr>
            </w:pPr>
            <w:r w:rsidRPr="70104F43">
              <w:rPr>
                <w:sz w:val="18"/>
                <w:szCs w:val="18"/>
              </w:rPr>
              <w:t>L</w:t>
            </w:r>
            <w:r w:rsidR="51E2ED8D" w:rsidRPr="70104F43">
              <w:rPr>
                <w:sz w:val="18"/>
                <w:szCs w:val="18"/>
              </w:rPr>
              <w:t xml:space="preserve">everandører kan ikke motta EHF meldinger, men </w:t>
            </w:r>
            <w:r w:rsidR="1A5E1BEE" w:rsidRPr="70104F43">
              <w:rPr>
                <w:sz w:val="18"/>
                <w:szCs w:val="18"/>
              </w:rPr>
              <w:t xml:space="preserve">melding </w:t>
            </w:r>
            <w:r w:rsidR="51E2ED8D" w:rsidRPr="70104F43">
              <w:rPr>
                <w:sz w:val="18"/>
                <w:szCs w:val="18"/>
              </w:rPr>
              <w:t>på epost</w:t>
            </w:r>
            <w:r w:rsidR="1A6495F2" w:rsidRPr="70104F43">
              <w:rPr>
                <w:sz w:val="18"/>
                <w:szCs w:val="18"/>
              </w:rPr>
              <w:t>.</w:t>
            </w:r>
          </w:p>
        </w:tc>
      </w:tr>
      <w:tr w:rsidR="00BC05F4" w:rsidRPr="00D54B41" w14:paraId="41B8A929" w14:textId="77777777" w:rsidTr="70104F43">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392F62B0" w:rsidR="00BC05F4" w:rsidRDefault="004F0986" w:rsidP="70104F43">
            <w:pPr>
              <w:pStyle w:val="Table"/>
              <w:spacing w:before="120" w:after="120"/>
              <w:rPr>
                <w:sz w:val="18"/>
                <w:szCs w:val="18"/>
              </w:rPr>
            </w:pPr>
            <w:r>
              <w:rPr>
                <w:sz w:val="18"/>
                <w:szCs w:val="18"/>
              </w:rPr>
              <w:t>Fritekst ordre</w:t>
            </w: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3572C976" w:rsidR="00BC05F4" w:rsidRPr="00D54B41" w:rsidRDefault="00BC05F4" w:rsidP="70104F43">
            <w:pPr>
              <w:spacing w:before="120" w:after="120"/>
              <w:rPr>
                <w:sz w:val="18"/>
                <w:szCs w:val="18"/>
              </w:rPr>
            </w:pPr>
          </w:p>
        </w:tc>
        <w:tc>
          <w:tcPr>
            <w:tcW w:w="5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07BDEC9E" w:rsidR="00BC05F4" w:rsidRPr="00D54B41" w:rsidRDefault="00CC4FB1" w:rsidP="70104F43">
            <w:pPr>
              <w:spacing w:before="120" w:after="120"/>
              <w:rPr>
                <w:sz w:val="18"/>
                <w:szCs w:val="18"/>
              </w:rPr>
            </w:pPr>
            <w:r w:rsidRPr="00CC4FB1">
              <w:rPr>
                <w:sz w:val="18"/>
                <w:szCs w:val="18"/>
              </w:rPr>
              <w:t>EHF format</w:t>
            </w:r>
          </w:p>
        </w:tc>
      </w:tr>
      <w:tr w:rsidR="00CE59C2" w:rsidRPr="00D54B41" w14:paraId="347AD692" w14:textId="77777777" w:rsidTr="70104F43">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D6BF98" w14:textId="77777777" w:rsidR="00CE59C2" w:rsidRPr="70104F43" w:rsidRDefault="00CE59C2" w:rsidP="70104F43">
            <w:pPr>
              <w:pStyle w:val="Table"/>
              <w:spacing w:before="120" w:after="120"/>
              <w:rPr>
                <w:sz w:val="18"/>
                <w:szCs w:val="18"/>
              </w:rPr>
            </w:pPr>
          </w:p>
        </w:tc>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8117FD" w14:textId="77777777" w:rsidR="00CE59C2" w:rsidRPr="00D54B41" w:rsidRDefault="00CE59C2" w:rsidP="70104F43">
            <w:pPr>
              <w:spacing w:before="120" w:after="120"/>
              <w:rPr>
                <w:sz w:val="18"/>
                <w:szCs w:val="18"/>
              </w:rPr>
            </w:pPr>
          </w:p>
        </w:tc>
        <w:tc>
          <w:tcPr>
            <w:tcW w:w="5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8222B8" w14:textId="77777777" w:rsidR="00CE59C2" w:rsidRPr="70104F43" w:rsidRDefault="00CE59C2" w:rsidP="70104F43">
            <w:pPr>
              <w:spacing w:before="120" w:after="120"/>
              <w:rPr>
                <w:sz w:val="18"/>
                <w:szCs w:val="18"/>
              </w:rPr>
            </w:pPr>
          </w:p>
        </w:tc>
      </w:tr>
    </w:tbl>
    <w:p w14:paraId="65A162AB" w14:textId="008E70DF" w:rsidR="009307BE" w:rsidRDefault="009307BE">
      <w:pPr>
        <w:pStyle w:val="Overskrift2"/>
        <w:numPr>
          <w:ilvl w:val="1"/>
          <w:numId w:val="2"/>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699FD80" w:rsidR="009307BE" w:rsidRDefault="009307BE">
      <w:pPr>
        <w:pStyle w:val="StandardText"/>
      </w:pPr>
      <w:r>
        <w:t>Avtalepartene er enig</w:t>
      </w:r>
      <w:r w:rsidR="1DE5DA98">
        <w:t>e</w:t>
      </w:r>
      <w:r>
        <w:t xml:space="preserve">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275B7983">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275B7983">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8C11FA" w14:textId="4C2A06C8" w:rsidR="001D420D" w:rsidRDefault="001D420D" w:rsidP="00C414A7">
            <w:pPr>
              <w:spacing w:before="20" w:after="20"/>
              <w:rPr>
                <w:sz w:val="20"/>
              </w:rPr>
            </w:pPr>
            <w:r>
              <w:rPr>
                <w:sz w:val="20"/>
              </w:rPr>
              <w:t>Organisasjonsnummer</w:t>
            </w:r>
          </w:p>
        </w:tc>
      </w:tr>
      <w:tr w:rsidR="001D420D" w14:paraId="5A0BF8B8" w14:textId="77777777" w:rsidTr="275B7983">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287DF7C4" w:rsidR="001D420D" w:rsidRDefault="6598AFEF" w:rsidP="51257A57">
            <w:pPr>
              <w:spacing w:before="20" w:after="20"/>
              <w:rPr>
                <w:sz w:val="20"/>
              </w:rPr>
            </w:pPr>
            <w:r w:rsidRPr="51257A57">
              <w:rPr>
                <w:sz w:val="20"/>
              </w:rPr>
              <w:t>GLN</w:t>
            </w:r>
          </w:p>
        </w:tc>
      </w:tr>
      <w:tr w:rsidR="001D420D" w14:paraId="213D5330" w14:textId="77777777" w:rsidTr="275B7983">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8C80FD" w14:textId="49D7FBC5" w:rsidR="001D420D" w:rsidRDefault="3BF92BB4" w:rsidP="51257A57">
            <w:pPr>
              <w:spacing w:before="20" w:after="20"/>
              <w:rPr>
                <w:sz w:val="20"/>
              </w:rPr>
            </w:pPr>
            <w:r w:rsidRPr="00622A4F">
              <w:rPr>
                <w:b/>
                <w:bCs/>
                <w:sz w:val="20"/>
              </w:rPr>
              <w:t>UNSPSC</w:t>
            </w:r>
            <w:r w:rsidR="4521B112" w:rsidRPr="00622A4F">
              <w:rPr>
                <w:b/>
                <w:bCs/>
                <w:sz w:val="20"/>
              </w:rPr>
              <w:t xml:space="preserve"> </w:t>
            </w:r>
            <w:r w:rsidR="7D4A3EEB" w:rsidRPr="51257A57">
              <w:rPr>
                <w:sz w:val="20"/>
              </w:rPr>
              <w:t>(produktgruppe) og artikkelnummer leverandør</w:t>
            </w:r>
            <w:r w:rsidR="00622A4F">
              <w:rPr>
                <w:sz w:val="20"/>
              </w:rPr>
              <w:t>, og</w:t>
            </w:r>
            <w:r w:rsidR="00902913">
              <w:rPr>
                <w:sz w:val="20"/>
              </w:rPr>
              <w:t>/eller</w:t>
            </w:r>
            <w:r w:rsidR="00622A4F">
              <w:rPr>
                <w:sz w:val="20"/>
              </w:rPr>
              <w:t xml:space="preserve"> </w:t>
            </w:r>
            <w:r w:rsidR="00A011EF">
              <w:rPr>
                <w:sz w:val="20"/>
              </w:rPr>
              <w:t>GTIN</w:t>
            </w:r>
            <w:r w:rsidR="00622A4F">
              <w:rPr>
                <w:sz w:val="20"/>
              </w:rPr>
              <w:t xml:space="preserve">, </w:t>
            </w:r>
            <w:r w:rsidR="00A011EF">
              <w:rPr>
                <w:sz w:val="20"/>
              </w:rPr>
              <w:t>for de som bruker det på varer</w:t>
            </w:r>
          </w:p>
        </w:tc>
      </w:tr>
      <w:tr w:rsidR="001D420D" w14:paraId="17082C77" w14:textId="77777777" w:rsidTr="275B7983">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68092BA" w:rsidR="001D420D" w:rsidRDefault="001D420D">
            <w:pPr>
              <w:pStyle w:val="Table"/>
              <w:spacing w:before="20" w:after="20"/>
            </w:pPr>
            <w:r w:rsidRPr="275B7983">
              <w:rPr>
                <w:sz w:val="20"/>
              </w:rPr>
              <w:t>Ordre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734B709A" w:rsidR="001D420D" w:rsidRPr="00F11E21" w:rsidRDefault="5F010604" w:rsidP="275B7983">
            <w:pPr>
              <w:spacing w:before="20" w:after="20"/>
              <w:rPr>
                <w:sz w:val="20"/>
              </w:rPr>
            </w:pPr>
            <w:r w:rsidRPr="275B7983">
              <w:rPr>
                <w:sz w:val="20"/>
              </w:rPr>
              <w:t xml:space="preserve">Ordrenummer </w:t>
            </w:r>
            <w:r w:rsidR="2FE9E0BA" w:rsidRPr="275B7983">
              <w:rPr>
                <w:sz w:val="20"/>
              </w:rPr>
              <w:t>(</w:t>
            </w:r>
            <w:proofErr w:type="gramStart"/>
            <w:r w:rsidR="2FE9E0BA" w:rsidRPr="275B7983">
              <w:rPr>
                <w:sz w:val="20"/>
              </w:rPr>
              <w:t>generert</w:t>
            </w:r>
            <w:proofErr w:type="gramEnd"/>
            <w:r w:rsidR="2FE9E0BA" w:rsidRPr="275B7983">
              <w:rPr>
                <w:sz w:val="20"/>
              </w:rPr>
              <w:t xml:space="preserve"> av </w:t>
            </w:r>
            <w:proofErr w:type="spellStart"/>
            <w:r w:rsidR="2FE9E0BA" w:rsidRPr="275B7983">
              <w:rPr>
                <w:sz w:val="20"/>
              </w:rPr>
              <w:t>eHandelssystem</w:t>
            </w:r>
            <w:proofErr w:type="spellEnd"/>
            <w:r w:rsidR="2FE9E0BA" w:rsidRPr="275B7983">
              <w:rPr>
                <w:sz w:val="20"/>
              </w:rPr>
              <w:t>)</w:t>
            </w:r>
          </w:p>
        </w:tc>
      </w:tr>
      <w:tr w:rsidR="275B7983" w14:paraId="48E05FAB" w14:textId="77777777" w:rsidTr="275B7983">
        <w:trPr>
          <w:cantSplit/>
          <w:trHeight w:val="300"/>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79E3B3" w14:textId="27EE4A0F" w:rsidR="001D420D" w:rsidRDefault="2FE9E0BA" w:rsidP="275B7983">
            <w:pPr>
              <w:pStyle w:val="Table"/>
            </w:pPr>
            <w:r w:rsidRPr="275B7983">
              <w:rPr>
                <w:sz w:val="20"/>
              </w:rPr>
              <w:t>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0F8E90" w14:textId="7378CC95" w:rsidR="2FE9E0BA" w:rsidRDefault="2FE9E0BA" w:rsidP="275B7983">
            <w:pPr>
              <w:rPr>
                <w:sz w:val="20"/>
              </w:rPr>
            </w:pPr>
            <w:r w:rsidRPr="275B7983">
              <w:rPr>
                <w:sz w:val="20"/>
              </w:rPr>
              <w:t xml:space="preserve">navn på bestiller + </w:t>
            </w:r>
            <w:proofErr w:type="spellStart"/>
            <w:r w:rsidR="00C247A2">
              <w:rPr>
                <w:sz w:val="20"/>
              </w:rPr>
              <w:t>ressursnr</w:t>
            </w:r>
            <w:proofErr w:type="spellEnd"/>
            <w:r w:rsidRPr="275B7983">
              <w:rPr>
                <w:sz w:val="20"/>
              </w:rPr>
              <w:t xml:space="preserve"> </w:t>
            </w:r>
          </w:p>
        </w:tc>
      </w:tr>
      <w:tr w:rsidR="001D420D" w14:paraId="5D2EF98C" w14:textId="77777777" w:rsidTr="275B7983">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7445B16D" w:rsidR="001D420D" w:rsidRDefault="00411B8D" w:rsidP="51257A57">
            <w:pPr>
              <w:spacing w:before="20" w:after="20"/>
              <w:rPr>
                <w:sz w:val="20"/>
              </w:rPr>
            </w:pPr>
            <w:r w:rsidRPr="70104F43">
              <w:rPr>
                <w:sz w:val="20"/>
              </w:rPr>
              <w:t>Saksnummer TFK-sak: Rammeavtale på......</w:t>
            </w:r>
          </w:p>
        </w:tc>
      </w:tr>
      <w:tr w:rsidR="001D420D" w14:paraId="4FE74799" w14:textId="77777777" w:rsidTr="275B7983">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10EDF5AE" w:rsidR="001D420D" w:rsidRPr="00C414A7" w:rsidRDefault="6810AD96" w:rsidP="51257A57">
            <w:pPr>
              <w:spacing w:before="20" w:after="20"/>
              <w:rPr>
                <w:sz w:val="20"/>
              </w:rPr>
            </w:pPr>
            <w:r w:rsidRPr="51257A57">
              <w:rPr>
                <w:sz w:val="20"/>
              </w:rPr>
              <w:t>EHF – alt. PDF</w:t>
            </w:r>
          </w:p>
        </w:tc>
      </w:tr>
    </w:tbl>
    <w:p w14:paraId="1F1793F0" w14:textId="77777777" w:rsidR="00BC6961" w:rsidRDefault="00BC6961">
      <w:pPr>
        <w:pStyle w:val="StandardText"/>
      </w:pPr>
    </w:p>
    <w:p w14:paraId="1F395C42" w14:textId="492D312E" w:rsidR="00CB4B3F" w:rsidRDefault="00CB4B3F">
      <w:pPr>
        <w:pStyle w:val="Overskrift1"/>
        <w:ind w:left="851" w:hanging="851"/>
      </w:pPr>
      <w:bookmarkStart w:id="50" w:name="_Toc358799813"/>
      <w:bookmarkStart w:id="51" w:name="_Toc358799814"/>
      <w:bookmarkStart w:id="52" w:name="_Toc358799815"/>
      <w:bookmarkStart w:id="53" w:name="_Toc358799816"/>
      <w:bookmarkStart w:id="54" w:name="_Toc358799848"/>
      <w:bookmarkStart w:id="55" w:name="_Toc358799849"/>
      <w:bookmarkStart w:id="56" w:name="_Toc358799852"/>
      <w:bookmarkStart w:id="57" w:name="_Toc359490296"/>
      <w:bookmarkStart w:id="58" w:name="_Toc359836956"/>
      <w:bookmarkStart w:id="59" w:name="_Toc364070140"/>
      <w:bookmarkEnd w:id="50"/>
      <w:bookmarkEnd w:id="51"/>
      <w:bookmarkEnd w:id="52"/>
      <w:bookmarkEnd w:id="53"/>
      <w:bookmarkEnd w:id="54"/>
      <w:bookmarkEnd w:id="55"/>
      <w:r>
        <w:lastRenderedPageBreak/>
        <w:t>Punch</w:t>
      </w:r>
      <w:r w:rsidR="00D11314">
        <w:t xml:space="preserve"> O</w:t>
      </w:r>
      <w:r>
        <w:t>ut</w:t>
      </w:r>
    </w:p>
    <w:p w14:paraId="44996292" w14:textId="291FD0C8" w:rsidR="00CB4B3F" w:rsidRDefault="00CB4B3F" w:rsidP="00CB4B3F">
      <w:pPr>
        <w:rPr>
          <w:rFonts w:ascii="Arial Black" w:hAnsi="Arial Black"/>
          <w:b/>
          <w:color w:val="000080"/>
          <w:sz w:val="24"/>
          <w:szCs w:val="24"/>
        </w:rPr>
      </w:pPr>
      <w:r>
        <w:t>Meldingsutveksling og informasjonsinnhold i de enkelte meldinger skal være i henhold til gjeldende EHF spesifikasjon (</w:t>
      </w:r>
      <w:hyperlink r:id="rId14" w:history="1">
        <w:r>
          <w:rPr>
            <w:rStyle w:val="Hyperkobling"/>
          </w:rPr>
          <w:t>Lenke til EHF Punch Out veileder</w:t>
        </w:r>
      </w:hyperlink>
      <w:r>
        <w:t>) og partenes registrering i ELMA (PEPPOL SMP/SML) med mindre annet er avtalt i punkt 2</w:t>
      </w:r>
    </w:p>
    <w:p w14:paraId="389A9C42" w14:textId="02426159" w:rsidR="00CB4B3F" w:rsidRPr="005E57AC" w:rsidRDefault="00CB4B3F" w:rsidP="00CB4B3F">
      <w:pPr>
        <w:pStyle w:val="Overskrift2"/>
        <w:numPr>
          <w:ilvl w:val="1"/>
          <w:numId w:val="2"/>
        </w:numPr>
        <w:ind w:left="0" w:firstLine="0"/>
        <w:rPr>
          <w:lang w:val="nn-NO"/>
        </w:rPr>
      </w:pPr>
      <w:r w:rsidRPr="005E57AC">
        <w:rPr>
          <w:lang w:val="nn-NO"/>
        </w:rPr>
        <w:t xml:space="preserve">Krav til kvalitet i </w:t>
      </w:r>
      <w:r w:rsidR="0055032A">
        <w:rPr>
          <w:lang w:val="nn-NO"/>
        </w:rPr>
        <w:t xml:space="preserve">punch </w:t>
      </w:r>
      <w:proofErr w:type="spellStart"/>
      <w:r w:rsidR="0055032A">
        <w:rPr>
          <w:lang w:val="nn-NO"/>
        </w:rPr>
        <w:t>out</w:t>
      </w:r>
      <w:proofErr w:type="spellEnd"/>
      <w:r w:rsidR="0055032A">
        <w:rPr>
          <w:lang w:val="nn-NO"/>
        </w:rPr>
        <w:t xml:space="preserve"> </w:t>
      </w:r>
      <w:proofErr w:type="spellStart"/>
      <w:r w:rsidR="0055032A">
        <w:rPr>
          <w:lang w:val="nn-NO"/>
        </w:rPr>
        <w:t>løsning</w:t>
      </w:r>
      <w:proofErr w:type="spellEnd"/>
    </w:p>
    <w:p w14:paraId="56020F7A" w14:textId="38A05C03" w:rsidR="00CB4B3F" w:rsidRDefault="00CB4B3F" w:rsidP="00CB4B3F">
      <w:r w:rsidRPr="00CB4B3F">
        <w:t xml:space="preserve">Følgende krav stilles til kvalitet i </w:t>
      </w:r>
      <w:r>
        <w:t xml:space="preserve">leverandørens løsning og i meldingen som sendes til oppdragsgiver (bestiller). </w:t>
      </w:r>
      <w:r w:rsidRPr="00CB4B3F">
        <w:t xml:space="preserve">Ved at felt i matrisen fylles ut er det implisitt at disse </w:t>
      </w:r>
      <w:r>
        <w:t xml:space="preserve">kvalitetskrav finnes i leverandørens punch </w:t>
      </w:r>
      <w:proofErr w:type="spellStart"/>
      <w:r>
        <w:t>out</w:t>
      </w:r>
      <w:proofErr w:type="spellEnd"/>
      <w:r>
        <w:t xml:space="preserve"> løsning og i </w:t>
      </w:r>
      <w:proofErr w:type="spellStart"/>
      <w:r>
        <w:t>xml</w:t>
      </w:r>
      <w:proofErr w:type="spellEnd"/>
      <w:r>
        <w:t>-filen som sendes bestiller</w:t>
      </w:r>
      <w:r w:rsidRPr="00CB4B3F">
        <w:t>.</w:t>
      </w:r>
      <w:r>
        <w:t xml:space="preserve"> Det er pålagt både leverandør og oppdragsgiver å kvalitetssikre at </w:t>
      </w:r>
      <w:r w:rsidR="0055032A">
        <w:t>varer og tjenester som vises</w:t>
      </w:r>
      <w:r w:rsidR="00C508E0">
        <w:t xml:space="preserve"> i leverandørens løsning</w:t>
      </w:r>
      <w:r w:rsidR="0055032A">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383289" w14:paraId="0CDF9670" w14:textId="77777777" w:rsidTr="51257A57">
        <w:trPr>
          <w:trHeight w:val="230"/>
        </w:trPr>
        <w:tc>
          <w:tcPr>
            <w:tcW w:w="57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8C623C" w14:textId="4F617C74" w:rsidR="0055032A" w:rsidRPr="00383289" w:rsidRDefault="009C05BF" w:rsidP="0055032A">
            <w:pPr>
              <w:pStyle w:val="Table"/>
              <w:rPr>
                <w:b/>
                <w:sz w:val="20"/>
              </w:rPr>
            </w:pPr>
            <w:r>
              <w:rPr>
                <w:b/>
                <w:sz w:val="20"/>
              </w:rPr>
              <w:t>Kvalitets</w:t>
            </w:r>
            <w:r w:rsidR="0055032A" w:rsidRPr="00383289">
              <w:rPr>
                <w:b/>
                <w:sz w:val="20"/>
              </w:rPr>
              <w:t>parameter</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158FD" w14:textId="77777777" w:rsidR="0055032A" w:rsidRPr="00383289" w:rsidRDefault="0055032A" w:rsidP="0055032A">
            <w:pPr>
              <w:pStyle w:val="Table"/>
              <w:jc w:val="center"/>
              <w:rPr>
                <w:b/>
                <w:sz w:val="20"/>
              </w:rPr>
            </w:pPr>
            <w:r w:rsidRPr="00383289">
              <w:rPr>
                <w:b/>
                <w:sz w:val="20"/>
              </w:rPr>
              <w:t xml:space="preserve">Krav til poengsum (0-5) </w:t>
            </w:r>
            <w:r w:rsidRPr="00383289">
              <w:rPr>
                <w:b/>
                <w:sz w:val="20"/>
                <w:vertAlign w:val="superscript"/>
              </w:rPr>
              <w:t>1</w:t>
            </w:r>
          </w:p>
        </w:tc>
      </w:tr>
      <w:tr w:rsidR="0055032A" w:rsidRPr="00D54B41" w14:paraId="1AA6C0A3" w14:textId="77777777" w:rsidTr="51257A57">
        <w:trPr>
          <w:trHeight w:val="230"/>
        </w:trPr>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9B06D3" w14:textId="77777777" w:rsidR="0055032A" w:rsidRPr="00D54B41" w:rsidRDefault="0055032A" w:rsidP="0055032A">
            <w:pPr>
              <w:pStyle w:val="Table"/>
              <w:rPr>
                <w:sz w:val="20"/>
              </w:rPr>
            </w:pPr>
            <w:r w:rsidRPr="00D54B41">
              <w:rPr>
                <w:sz w:val="20"/>
              </w:rPr>
              <w:t>A</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61B912" w14:textId="77777777" w:rsidR="0055032A" w:rsidRPr="00D54B41" w:rsidRDefault="0055032A" w:rsidP="0055032A">
            <w:pPr>
              <w:pStyle w:val="Table"/>
            </w:pPr>
            <w:r w:rsidRPr="00D54B41">
              <w:rPr>
                <w:sz w:val="20"/>
              </w:rPr>
              <w:t>Produktnavn</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05E173" w14:textId="716D1054" w:rsidR="0055032A" w:rsidRPr="00D54B41" w:rsidRDefault="33949F1C" w:rsidP="51257A57">
            <w:pPr>
              <w:spacing w:before="60" w:after="60"/>
              <w:jc w:val="center"/>
              <w:rPr>
                <w:sz w:val="20"/>
              </w:rPr>
            </w:pPr>
            <w:r w:rsidRPr="51257A57">
              <w:rPr>
                <w:sz w:val="20"/>
              </w:rPr>
              <w:t>5</w:t>
            </w:r>
          </w:p>
        </w:tc>
      </w:tr>
      <w:tr w:rsidR="0055032A" w:rsidRPr="00D54B41" w14:paraId="3D39EB22" w14:textId="77777777" w:rsidTr="51257A57">
        <w:trPr>
          <w:trHeight w:val="230"/>
        </w:trPr>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38E81D" w14:textId="77777777" w:rsidR="0055032A" w:rsidRPr="00D54B41" w:rsidRDefault="0055032A" w:rsidP="0055032A">
            <w:pPr>
              <w:pStyle w:val="Table"/>
              <w:rPr>
                <w:sz w:val="20"/>
              </w:rPr>
            </w:pPr>
            <w:r w:rsidRPr="00D54B41">
              <w:rPr>
                <w:sz w:val="20"/>
              </w:rPr>
              <w:t>B</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2D4B2B" w14:textId="77777777" w:rsidR="0055032A" w:rsidRPr="00D54B41" w:rsidRDefault="0055032A" w:rsidP="0055032A">
            <w:pPr>
              <w:pStyle w:val="Table"/>
            </w:pPr>
            <w:r w:rsidRPr="00D54B41">
              <w:rPr>
                <w:sz w:val="20"/>
              </w:rPr>
              <w:t>Produktbeskrivelse</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A99806" w14:textId="4885EE75" w:rsidR="0055032A" w:rsidRPr="00D54B41" w:rsidRDefault="33949F1C" w:rsidP="51257A57">
            <w:pPr>
              <w:spacing w:before="60" w:after="60"/>
              <w:jc w:val="center"/>
              <w:rPr>
                <w:sz w:val="20"/>
              </w:rPr>
            </w:pPr>
            <w:r w:rsidRPr="51257A57">
              <w:rPr>
                <w:sz w:val="20"/>
              </w:rPr>
              <w:t>5</w:t>
            </w:r>
          </w:p>
        </w:tc>
      </w:tr>
      <w:tr w:rsidR="0055032A" w:rsidRPr="00D54B41" w14:paraId="7683FA2E" w14:textId="77777777" w:rsidTr="51257A57">
        <w:trPr>
          <w:trHeight w:val="230"/>
        </w:trPr>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FE3FBB" w14:textId="77777777" w:rsidR="0055032A" w:rsidRPr="00D54B41" w:rsidRDefault="0055032A" w:rsidP="0055032A">
            <w:pPr>
              <w:pStyle w:val="Table"/>
              <w:rPr>
                <w:sz w:val="20"/>
              </w:rPr>
            </w:pPr>
            <w:r w:rsidRPr="00D54B41">
              <w:rPr>
                <w:sz w:val="20"/>
              </w:rPr>
              <w:t>C</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DFD49B" w14:textId="77777777" w:rsidR="0055032A" w:rsidRPr="00D54B41" w:rsidRDefault="0055032A" w:rsidP="0055032A">
            <w:pPr>
              <w:pStyle w:val="Table"/>
            </w:pPr>
            <w:r w:rsidRPr="00D54B41">
              <w:rPr>
                <w:sz w:val="20"/>
              </w:rPr>
              <w:t>Bilder</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EC18E6" w14:textId="205C5FA7" w:rsidR="0055032A" w:rsidRPr="00D54B41" w:rsidRDefault="53F4E3BB" w:rsidP="51257A57">
            <w:pPr>
              <w:spacing w:before="60" w:after="60"/>
              <w:jc w:val="center"/>
              <w:rPr>
                <w:sz w:val="20"/>
              </w:rPr>
            </w:pPr>
            <w:r w:rsidRPr="51257A57">
              <w:rPr>
                <w:sz w:val="20"/>
              </w:rPr>
              <w:t>5</w:t>
            </w:r>
          </w:p>
        </w:tc>
      </w:tr>
      <w:tr w:rsidR="0055032A" w:rsidRPr="00D54B41" w14:paraId="05C33F25" w14:textId="77777777" w:rsidTr="51257A57">
        <w:trPr>
          <w:trHeight w:val="230"/>
        </w:trPr>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21B39E" w14:textId="77777777" w:rsidR="0055032A" w:rsidRPr="00D54B41" w:rsidRDefault="0055032A" w:rsidP="0055032A">
            <w:pPr>
              <w:pStyle w:val="Table"/>
              <w:rPr>
                <w:sz w:val="20"/>
              </w:rPr>
            </w:pPr>
            <w:r w:rsidRPr="00D54B41">
              <w:rPr>
                <w:sz w:val="20"/>
              </w:rPr>
              <w:t>D</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F48671" w14:textId="77777777" w:rsidR="0055032A" w:rsidRPr="00D54B41" w:rsidRDefault="0055032A" w:rsidP="0055032A">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D69949" w14:textId="746D75F5" w:rsidR="0055032A" w:rsidRPr="00D54B41" w:rsidRDefault="53F4E3BB" w:rsidP="51257A57">
            <w:pPr>
              <w:spacing w:before="60" w:after="60"/>
              <w:jc w:val="center"/>
              <w:rPr>
                <w:sz w:val="20"/>
              </w:rPr>
            </w:pPr>
            <w:r w:rsidRPr="51257A57">
              <w:rPr>
                <w:sz w:val="20"/>
              </w:rPr>
              <w:t>5</w:t>
            </w:r>
          </w:p>
        </w:tc>
      </w:tr>
      <w:tr w:rsidR="0055032A" w:rsidRPr="00D54B41" w14:paraId="07896C25" w14:textId="77777777" w:rsidTr="51257A57">
        <w:trPr>
          <w:trHeight w:val="230"/>
        </w:trPr>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5A15B5" w14:textId="77777777" w:rsidR="0055032A" w:rsidRPr="00D54B41" w:rsidRDefault="0055032A" w:rsidP="0055032A">
            <w:pPr>
              <w:pStyle w:val="Table"/>
              <w:rPr>
                <w:sz w:val="20"/>
              </w:rPr>
            </w:pPr>
            <w:r w:rsidRPr="00D54B41">
              <w:rPr>
                <w:sz w:val="20"/>
              </w:rPr>
              <w:t>E</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FF7B1F" w14:textId="77777777" w:rsidR="0055032A" w:rsidRPr="00D54B41" w:rsidRDefault="0055032A" w:rsidP="0055032A">
            <w:pPr>
              <w:pStyle w:val="Table"/>
            </w:pPr>
            <w:r w:rsidRPr="00D54B41">
              <w:rPr>
                <w:sz w:val="20"/>
              </w:rPr>
              <w:t>Synonymer / nøkkelord</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234134" w14:textId="6B761D02" w:rsidR="0055032A" w:rsidRPr="00D54B41" w:rsidRDefault="7FC83DFC" w:rsidP="51257A57">
            <w:pPr>
              <w:spacing w:before="60" w:after="60"/>
              <w:jc w:val="center"/>
              <w:rPr>
                <w:sz w:val="20"/>
              </w:rPr>
            </w:pPr>
            <w:r w:rsidRPr="51257A57">
              <w:rPr>
                <w:sz w:val="20"/>
              </w:rPr>
              <w:t>5</w:t>
            </w:r>
          </w:p>
        </w:tc>
      </w:tr>
      <w:tr w:rsidR="0055032A" w:rsidRPr="00D54B41" w14:paraId="489DB06B" w14:textId="77777777" w:rsidTr="51257A57">
        <w:trPr>
          <w:trHeight w:val="230"/>
        </w:trPr>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066B7B" w14:textId="77777777" w:rsidR="0055032A" w:rsidRPr="00D54B41" w:rsidRDefault="0055032A" w:rsidP="0055032A">
            <w:pPr>
              <w:pStyle w:val="Table"/>
              <w:rPr>
                <w:sz w:val="20"/>
              </w:rPr>
            </w:pPr>
            <w:r w:rsidRPr="00D54B41">
              <w:rPr>
                <w:sz w:val="20"/>
              </w:rPr>
              <w:t>F</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635B0" w14:textId="77777777" w:rsidR="0055032A" w:rsidRPr="00D54B41" w:rsidRDefault="0055032A" w:rsidP="0055032A">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5658E8" w14:textId="2A4256BD" w:rsidR="0055032A" w:rsidRPr="00D54B41" w:rsidRDefault="2150750A" w:rsidP="51257A57">
            <w:pPr>
              <w:spacing w:before="60" w:after="60"/>
              <w:jc w:val="center"/>
              <w:rPr>
                <w:sz w:val="20"/>
              </w:rPr>
            </w:pPr>
            <w:r w:rsidRPr="51257A57">
              <w:rPr>
                <w:sz w:val="20"/>
              </w:rPr>
              <w:t>Avhenger av produkttype</w:t>
            </w:r>
          </w:p>
        </w:tc>
      </w:tr>
      <w:tr w:rsidR="0055032A" w:rsidRPr="00D54B41" w14:paraId="2249A187" w14:textId="77777777" w:rsidTr="51257A57">
        <w:trPr>
          <w:trHeight w:val="230"/>
        </w:trPr>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85E78A" w14:textId="77777777" w:rsidR="0055032A" w:rsidRPr="00D54B41" w:rsidRDefault="0055032A" w:rsidP="0055032A">
            <w:pPr>
              <w:pStyle w:val="Table"/>
              <w:rPr>
                <w:sz w:val="20"/>
              </w:rPr>
            </w:pPr>
            <w:r w:rsidRPr="00D54B41">
              <w:rPr>
                <w:sz w:val="20"/>
              </w:rPr>
              <w:t>G</w:t>
            </w:r>
          </w:p>
        </w:tc>
        <w:tc>
          <w:tcPr>
            <w:tcW w:w="5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107DD7" w14:textId="77777777" w:rsidR="0055032A" w:rsidRPr="00D54B41" w:rsidRDefault="0055032A" w:rsidP="0055032A">
            <w:pPr>
              <w:pStyle w:val="Table"/>
            </w:pPr>
            <w:r w:rsidRPr="00D54B41">
              <w:rPr>
                <w:sz w:val="20"/>
              </w:rPr>
              <w:t>Vedlegg</w:t>
            </w:r>
          </w:p>
        </w:tc>
        <w:tc>
          <w:tcPr>
            <w:tcW w:w="26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B85961" w14:textId="38EC0DA6" w:rsidR="0055032A" w:rsidRPr="00C414A7" w:rsidRDefault="6339F96F" w:rsidP="51257A57">
            <w:pPr>
              <w:spacing w:before="60" w:after="60"/>
              <w:jc w:val="center"/>
              <w:rPr>
                <w:sz w:val="20"/>
              </w:rPr>
            </w:pPr>
            <w:r w:rsidRPr="51257A57">
              <w:rPr>
                <w:sz w:val="20"/>
              </w:rPr>
              <w:t>Avhenger av produkttype</w:t>
            </w:r>
          </w:p>
        </w:tc>
      </w:tr>
    </w:tbl>
    <w:p w14:paraId="32E6E0C8" w14:textId="24D12228" w:rsidR="0055032A" w:rsidRPr="00C414A7" w:rsidRDefault="0055032A" w:rsidP="0055032A">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5E4A32B8"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For mer informasjon: </w:t>
      </w:r>
      <w:hyperlink r:id="rId15" w:history="1">
        <w:r w:rsidRPr="00A401BE">
          <w:rPr>
            <w:rStyle w:val="Hyperkobling"/>
            <w:sz w:val="16"/>
            <w:szCs w:val="16"/>
          </w:rPr>
          <w:t>http://www.gs1.no/unspsc</w:t>
        </w:r>
      </w:hyperlink>
      <w:r>
        <w:rPr>
          <w:sz w:val="16"/>
          <w:szCs w:val="16"/>
        </w:rPr>
        <w:t xml:space="preserve">  </w:t>
      </w:r>
    </w:p>
    <w:p w14:paraId="5F88A36B" w14:textId="77777777" w:rsidR="0055032A" w:rsidRDefault="0055032A" w:rsidP="0055032A">
      <w:pPr>
        <w:pStyle w:val="StandardText"/>
        <w:tabs>
          <w:tab w:val="left" w:pos="136"/>
        </w:tabs>
        <w:spacing w:after="0"/>
        <w:ind w:left="284" w:hanging="142"/>
        <w:rPr>
          <w:sz w:val="16"/>
          <w:szCs w:val="16"/>
        </w:rPr>
      </w:pPr>
      <w:r w:rsidRPr="51257A57">
        <w:rPr>
          <w:sz w:val="16"/>
          <w:szCs w:val="16"/>
          <w:vertAlign w:val="superscript"/>
        </w:rPr>
        <w:t>3</w:t>
      </w:r>
      <w:r w:rsidRPr="51257A57">
        <w:rPr>
          <w:sz w:val="16"/>
          <w:szCs w:val="16"/>
        </w:rPr>
        <w:t xml:space="preserve"> Med produktidentitet menes produsentens navn og artikkelnummer, i tillegg til leverandørens artikkelnummer.</w:t>
      </w:r>
    </w:p>
    <w:p w14:paraId="205D35A5" w14:textId="4DA9C184" w:rsidR="51257A57" w:rsidRDefault="51257A57" w:rsidP="51257A57">
      <w:pPr>
        <w:pStyle w:val="StandardText"/>
        <w:tabs>
          <w:tab w:val="left" w:pos="136"/>
        </w:tabs>
        <w:spacing w:after="0"/>
        <w:ind w:left="284" w:hanging="142"/>
        <w:rPr>
          <w:sz w:val="16"/>
          <w:szCs w:val="16"/>
        </w:rPr>
      </w:pPr>
    </w:p>
    <w:p w14:paraId="3EEA996B" w14:textId="55C2456E" w:rsidR="48B3CD16" w:rsidRDefault="48B3CD16" w:rsidP="51257A57">
      <w:pPr>
        <w:widowControl w:val="0"/>
        <w:tabs>
          <w:tab w:val="left" w:pos="920"/>
        </w:tabs>
        <w:spacing w:before="0"/>
      </w:pPr>
      <w:r w:rsidRPr="51257A57">
        <w:rPr>
          <w:rFonts w:ascii="Arial Black" w:hAnsi="Arial Black"/>
          <w:color w:val="000080"/>
          <w:sz w:val="24"/>
          <w:szCs w:val="24"/>
          <w:lang w:val="nn-NO"/>
        </w:rPr>
        <w:t xml:space="preserve">  </w:t>
      </w:r>
      <w:r w:rsidR="00572AFA">
        <w:rPr>
          <w:rFonts w:ascii="Arial Black" w:hAnsi="Arial Black"/>
          <w:color w:val="000080"/>
          <w:sz w:val="24"/>
          <w:szCs w:val="24"/>
          <w:lang w:val="nn-NO"/>
        </w:rPr>
        <w:t>3</w:t>
      </w:r>
      <w:r w:rsidRPr="51257A57">
        <w:rPr>
          <w:rFonts w:ascii="Arial Black" w:hAnsi="Arial Black"/>
          <w:color w:val="000080"/>
          <w:sz w:val="24"/>
          <w:szCs w:val="24"/>
          <w:lang w:val="nn-NO"/>
        </w:rPr>
        <w:t xml:space="preserve">.2 </w:t>
      </w:r>
      <w:r>
        <w:tab/>
      </w:r>
      <w:r w:rsidRPr="51257A57">
        <w:rPr>
          <w:rFonts w:ascii="Arial Black" w:hAnsi="Arial Black"/>
          <w:color w:val="000080"/>
          <w:sz w:val="24"/>
          <w:szCs w:val="24"/>
          <w:lang w:val="nn-NO"/>
        </w:rPr>
        <w:t>Krav til punch-</w:t>
      </w:r>
      <w:proofErr w:type="spellStart"/>
      <w:r w:rsidRPr="51257A57">
        <w:rPr>
          <w:rFonts w:ascii="Arial Black" w:hAnsi="Arial Black"/>
          <w:color w:val="000080"/>
          <w:sz w:val="24"/>
          <w:szCs w:val="24"/>
          <w:lang w:val="nn-NO"/>
        </w:rPr>
        <w:t>out</w:t>
      </w:r>
      <w:proofErr w:type="spellEnd"/>
    </w:p>
    <w:p w14:paraId="0F57D9AA" w14:textId="6B1CFAF9" w:rsidR="51257A57" w:rsidRDefault="51257A57" w:rsidP="51257A57">
      <w:pPr>
        <w:widowControl w:val="0"/>
        <w:spacing w:before="2" w:after="1"/>
        <w:rPr>
          <w:rFonts w:ascii="Calibri" w:eastAsia="Calibri" w:hAnsi="Calibri" w:cs="Calibri"/>
          <w:color w:val="000000" w:themeColor="text1"/>
          <w:sz w:val="20"/>
        </w:rPr>
      </w:pPr>
    </w:p>
    <w:tbl>
      <w:tblPr>
        <w:tblStyle w:val="Tabellrutenett"/>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6"/>
        <w:gridCol w:w="6750"/>
        <w:gridCol w:w="1204"/>
      </w:tblGrid>
      <w:tr w:rsidR="51257A57" w14:paraId="2653FBF3" w14:textId="77777777" w:rsidTr="70104F43">
        <w:trPr>
          <w:trHeight w:val="345"/>
        </w:trPr>
        <w:tc>
          <w:tcPr>
            <w:tcW w:w="5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42357E" w14:textId="0382F3C7" w:rsidR="51257A57" w:rsidRDefault="51257A57" w:rsidP="70104F43">
            <w:pPr>
              <w:widowControl w:val="0"/>
              <w:spacing w:before="0"/>
              <w:rPr>
                <w:rFonts w:ascii="Times New Roman" w:hAnsi="Times New Roman"/>
                <w:sz w:val="20"/>
              </w:rPr>
            </w:pPr>
          </w:p>
        </w:tc>
        <w:tc>
          <w:tcPr>
            <w:tcW w:w="67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7D7FC7" w14:textId="4A627E98" w:rsidR="51257A57" w:rsidRDefault="2F0654C7" w:rsidP="70104F43">
            <w:pPr>
              <w:pStyle w:val="TableParagraph"/>
              <w:spacing w:before="0"/>
              <w:ind w:left="128"/>
              <w:rPr>
                <w:rFonts w:ascii="Calibri" w:eastAsia="Calibri" w:hAnsi="Calibri" w:cs="Calibri"/>
                <w:color w:val="202024"/>
                <w:sz w:val="20"/>
                <w:lang w:val="nb-NO"/>
              </w:rPr>
            </w:pPr>
            <w:r w:rsidRPr="70104F43">
              <w:rPr>
                <w:rFonts w:ascii="Calibri" w:eastAsia="Calibri" w:hAnsi="Calibri" w:cs="Calibri"/>
                <w:b/>
                <w:bCs/>
                <w:color w:val="202024"/>
                <w:sz w:val="20"/>
                <w:lang w:val="nb-NO"/>
              </w:rPr>
              <w:t>Krav til punch-</w:t>
            </w:r>
            <w:proofErr w:type="spellStart"/>
            <w:r w:rsidRPr="70104F43">
              <w:rPr>
                <w:rFonts w:ascii="Calibri" w:eastAsia="Calibri" w:hAnsi="Calibri" w:cs="Calibri"/>
                <w:b/>
                <w:bCs/>
                <w:color w:val="202024"/>
                <w:sz w:val="20"/>
                <w:lang w:val="nb-NO"/>
              </w:rPr>
              <w:t>out</w:t>
            </w:r>
            <w:proofErr w:type="spellEnd"/>
          </w:p>
        </w:tc>
        <w:tc>
          <w:tcPr>
            <w:tcW w:w="12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6E24AA" w14:textId="50C740E5" w:rsidR="51257A57" w:rsidRDefault="2F0654C7" w:rsidP="70104F43">
            <w:pPr>
              <w:pStyle w:val="TableParagraph"/>
              <w:spacing w:before="0"/>
              <w:ind w:left="334" w:right="298"/>
              <w:jc w:val="center"/>
              <w:rPr>
                <w:rFonts w:ascii="Calibri" w:eastAsia="Calibri" w:hAnsi="Calibri" w:cs="Calibri"/>
                <w:color w:val="202024"/>
                <w:sz w:val="20"/>
                <w:lang w:val="nb-NO"/>
              </w:rPr>
            </w:pPr>
            <w:r w:rsidRPr="70104F43">
              <w:rPr>
                <w:rFonts w:ascii="Calibri" w:eastAsia="Calibri" w:hAnsi="Calibri" w:cs="Calibri"/>
                <w:b/>
                <w:bCs/>
                <w:color w:val="202024"/>
                <w:sz w:val="20"/>
                <w:lang w:val="nb-NO"/>
              </w:rPr>
              <w:t>JA/Nei</w:t>
            </w:r>
          </w:p>
        </w:tc>
      </w:tr>
      <w:tr w:rsidR="51257A57" w14:paraId="1DD4E6A1" w14:textId="77777777" w:rsidTr="70104F43">
        <w:trPr>
          <w:trHeight w:val="890"/>
        </w:trPr>
        <w:tc>
          <w:tcPr>
            <w:tcW w:w="5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FBBC77" w14:textId="404ACF38" w:rsidR="51257A57" w:rsidRDefault="2F0654C7" w:rsidP="70104F43">
            <w:pPr>
              <w:pStyle w:val="TableParagraph"/>
              <w:spacing w:before="0"/>
              <w:ind w:left="118"/>
              <w:rPr>
                <w:rFonts w:ascii="Calibri" w:eastAsia="Calibri" w:hAnsi="Calibri" w:cs="Calibri"/>
                <w:color w:val="202024"/>
                <w:sz w:val="20"/>
                <w:lang w:val="nb-NO"/>
              </w:rPr>
            </w:pPr>
            <w:r w:rsidRPr="70104F43">
              <w:rPr>
                <w:rFonts w:ascii="Calibri" w:eastAsia="Calibri" w:hAnsi="Calibri" w:cs="Calibri"/>
                <w:b/>
                <w:bCs/>
                <w:color w:val="202024"/>
                <w:sz w:val="20"/>
                <w:lang w:val="nb-NO"/>
              </w:rPr>
              <w:t>1</w:t>
            </w:r>
          </w:p>
        </w:tc>
        <w:tc>
          <w:tcPr>
            <w:tcW w:w="67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F0CD12" w14:textId="7B0D2F92" w:rsidR="51257A57" w:rsidRDefault="2F0654C7" w:rsidP="70104F43">
            <w:pPr>
              <w:pStyle w:val="TableParagraph"/>
              <w:spacing w:before="0"/>
              <w:ind w:left="128"/>
              <w:rPr>
                <w:rFonts w:ascii="Calibri" w:eastAsia="Calibri" w:hAnsi="Calibri" w:cs="Calibri"/>
                <w:color w:val="202024"/>
                <w:sz w:val="20"/>
                <w:lang w:val="nb-NO"/>
              </w:rPr>
            </w:pPr>
            <w:r w:rsidRPr="70104F43">
              <w:rPr>
                <w:rFonts w:ascii="Calibri" w:eastAsia="Calibri" w:hAnsi="Calibri" w:cs="Calibri"/>
                <w:b/>
                <w:bCs/>
                <w:color w:val="202024"/>
                <w:sz w:val="20"/>
                <w:lang w:val="nb-NO"/>
              </w:rPr>
              <w:t>Avtalt produktsortiment og pris</w:t>
            </w:r>
          </w:p>
          <w:p w14:paraId="75AFAA19" w14:textId="28CABC88" w:rsidR="51257A57" w:rsidRDefault="07CC1EA5" w:rsidP="70104F43">
            <w:pPr>
              <w:pStyle w:val="TableParagraph"/>
              <w:spacing w:before="0"/>
              <w:ind w:left="128"/>
              <w:rPr>
                <w:rFonts w:ascii="Calibri" w:eastAsia="Calibri" w:hAnsi="Calibri" w:cs="Calibri"/>
                <w:color w:val="202024"/>
                <w:sz w:val="20"/>
                <w:lang w:val="nb-NO"/>
              </w:rPr>
            </w:pPr>
            <w:r w:rsidRPr="70104F43">
              <w:rPr>
                <w:rFonts w:ascii="Calibri" w:eastAsia="Calibri" w:hAnsi="Calibri" w:cs="Calibri"/>
                <w:color w:val="202024"/>
                <w:sz w:val="20"/>
                <w:lang w:val="nb-NO"/>
              </w:rPr>
              <w:t>Kun avtalt produktsortiment og avtalepriser skal vises for bestillere</w:t>
            </w:r>
          </w:p>
          <w:p w14:paraId="2F51939D" w14:textId="61092B9A" w:rsidR="51257A57" w:rsidRDefault="0485D8DB" w:rsidP="70104F43">
            <w:pPr>
              <w:pStyle w:val="TableParagraph"/>
              <w:spacing w:before="0"/>
              <w:ind w:left="128"/>
              <w:rPr>
                <w:rFonts w:ascii="Calibri" w:eastAsia="Calibri" w:hAnsi="Calibri" w:cs="Calibri"/>
                <w:color w:val="202024"/>
                <w:sz w:val="20"/>
                <w:lang w:val="nb-NO"/>
              </w:rPr>
            </w:pPr>
            <w:r w:rsidRPr="70104F43">
              <w:rPr>
                <w:rFonts w:ascii="Calibri" w:eastAsia="Calibri" w:hAnsi="Calibri" w:cs="Calibri"/>
                <w:color w:val="202024"/>
                <w:sz w:val="20"/>
                <w:lang w:val="nb-NO"/>
              </w:rPr>
              <w:t xml:space="preserve">Alternativt produkt som inngår i avtalen </w:t>
            </w:r>
            <w:r w:rsidR="6FD033B9" w:rsidRPr="70104F43">
              <w:rPr>
                <w:rFonts w:ascii="Calibri" w:eastAsia="Calibri" w:hAnsi="Calibri" w:cs="Calibri"/>
                <w:color w:val="202024"/>
                <w:sz w:val="20"/>
                <w:lang w:val="nb-NO"/>
              </w:rPr>
              <w:t>skal</w:t>
            </w:r>
            <w:r w:rsidRPr="70104F43">
              <w:rPr>
                <w:rFonts w:ascii="Calibri" w:eastAsia="Calibri" w:hAnsi="Calibri" w:cs="Calibri"/>
                <w:color w:val="202024"/>
                <w:sz w:val="20"/>
                <w:lang w:val="nb-NO"/>
              </w:rPr>
              <w:t xml:space="preserve"> merke</w:t>
            </w:r>
            <w:r w:rsidR="2B4F667F" w:rsidRPr="70104F43">
              <w:rPr>
                <w:rFonts w:ascii="Calibri" w:eastAsia="Calibri" w:hAnsi="Calibri" w:cs="Calibri"/>
                <w:color w:val="202024"/>
                <w:sz w:val="20"/>
                <w:lang w:val="nb-NO"/>
              </w:rPr>
              <w:t>s, men mulig å søke opp andre varer</w:t>
            </w:r>
          </w:p>
        </w:tc>
        <w:tc>
          <w:tcPr>
            <w:tcW w:w="12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65D058" w14:textId="3CA57598" w:rsidR="51257A57" w:rsidRDefault="51257A57" w:rsidP="70104F43">
            <w:pPr>
              <w:pStyle w:val="TableParagraph"/>
              <w:spacing w:before="0"/>
              <w:ind w:left="334" w:right="298"/>
              <w:jc w:val="center"/>
              <w:rPr>
                <w:rFonts w:ascii="Calibri" w:eastAsia="Calibri" w:hAnsi="Calibri" w:cs="Calibri"/>
                <w:color w:val="202024"/>
                <w:sz w:val="20"/>
                <w:lang w:val="nb-NO"/>
              </w:rPr>
            </w:pPr>
          </w:p>
        </w:tc>
      </w:tr>
      <w:tr w:rsidR="51257A57" w14:paraId="2427773F" w14:textId="77777777" w:rsidTr="70104F43">
        <w:trPr>
          <w:trHeight w:val="334"/>
        </w:trPr>
        <w:tc>
          <w:tcPr>
            <w:tcW w:w="5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29316D" w14:textId="21344B37" w:rsidR="51257A57" w:rsidRDefault="2F0654C7" w:rsidP="70104F43">
            <w:pPr>
              <w:pStyle w:val="TableParagraph"/>
              <w:spacing w:before="0"/>
              <w:ind w:left="118"/>
              <w:rPr>
                <w:rFonts w:ascii="Calibri" w:eastAsia="Calibri" w:hAnsi="Calibri" w:cs="Calibri"/>
                <w:color w:val="202024"/>
                <w:sz w:val="20"/>
                <w:lang w:val="nb-NO"/>
              </w:rPr>
            </w:pPr>
            <w:r w:rsidRPr="70104F43">
              <w:rPr>
                <w:rFonts w:ascii="Calibri" w:eastAsia="Calibri" w:hAnsi="Calibri" w:cs="Calibri"/>
                <w:b/>
                <w:bCs/>
                <w:color w:val="202024"/>
                <w:sz w:val="20"/>
                <w:lang w:val="nb-NO"/>
              </w:rPr>
              <w:t>2</w:t>
            </w:r>
          </w:p>
        </w:tc>
        <w:tc>
          <w:tcPr>
            <w:tcW w:w="67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8D344B" w14:textId="678A5490" w:rsidR="51257A57" w:rsidRDefault="2F0654C7" w:rsidP="70104F43">
            <w:pPr>
              <w:pStyle w:val="TableParagraph"/>
              <w:spacing w:before="0"/>
              <w:ind w:left="128"/>
              <w:rPr>
                <w:rFonts w:ascii="Calibri" w:eastAsia="Calibri" w:hAnsi="Calibri" w:cs="Calibri"/>
                <w:color w:val="202024"/>
                <w:sz w:val="20"/>
                <w:lang w:val="nb-NO"/>
              </w:rPr>
            </w:pPr>
            <w:r w:rsidRPr="70104F43">
              <w:rPr>
                <w:rFonts w:ascii="Calibri" w:eastAsia="Calibri" w:hAnsi="Calibri" w:cs="Calibri"/>
                <w:b/>
                <w:bCs/>
                <w:color w:val="202024"/>
                <w:sz w:val="20"/>
                <w:lang w:val="nb-NO"/>
              </w:rPr>
              <w:t>Enhetsbetegnelser</w:t>
            </w:r>
            <w:r w:rsidR="04DEAFA6" w:rsidRPr="70104F43">
              <w:rPr>
                <w:rFonts w:ascii="Calibri" w:eastAsia="Calibri" w:hAnsi="Calibri" w:cs="Calibri"/>
                <w:b/>
                <w:bCs/>
                <w:color w:val="202024"/>
                <w:sz w:val="20"/>
                <w:lang w:val="nb-NO"/>
              </w:rPr>
              <w:t xml:space="preserve">: </w:t>
            </w:r>
            <w:r w:rsidRPr="70104F43">
              <w:rPr>
                <w:rFonts w:ascii="Calibri" w:eastAsia="Calibri" w:hAnsi="Calibri" w:cs="Calibri"/>
                <w:color w:val="202024"/>
                <w:sz w:val="20"/>
                <w:lang w:val="nb-NO"/>
              </w:rPr>
              <w:t xml:space="preserve">oversikt over enhetsbetegnelser som ligger i punch </w:t>
            </w:r>
            <w:proofErr w:type="spellStart"/>
            <w:r w:rsidRPr="70104F43">
              <w:rPr>
                <w:rFonts w:ascii="Calibri" w:eastAsia="Calibri" w:hAnsi="Calibri" w:cs="Calibri"/>
                <w:color w:val="202024"/>
                <w:sz w:val="20"/>
                <w:lang w:val="nb-NO"/>
              </w:rPr>
              <w:t>out</w:t>
            </w:r>
            <w:proofErr w:type="spellEnd"/>
            <w:r w:rsidRPr="70104F43">
              <w:rPr>
                <w:rFonts w:ascii="Calibri" w:eastAsia="Calibri" w:hAnsi="Calibri" w:cs="Calibri"/>
                <w:color w:val="202024"/>
                <w:sz w:val="20"/>
                <w:lang w:val="nb-NO"/>
              </w:rPr>
              <w:t>.</w:t>
            </w:r>
          </w:p>
        </w:tc>
        <w:tc>
          <w:tcPr>
            <w:tcW w:w="12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AB1B70" w14:textId="1BA2B0C4" w:rsidR="51257A57" w:rsidRDefault="51257A57" w:rsidP="70104F43">
            <w:pPr>
              <w:pStyle w:val="TableParagraph"/>
              <w:spacing w:before="0"/>
              <w:ind w:left="334" w:right="298"/>
              <w:jc w:val="center"/>
              <w:rPr>
                <w:rFonts w:ascii="Calibri" w:eastAsia="Calibri" w:hAnsi="Calibri" w:cs="Calibri"/>
                <w:color w:val="202024"/>
                <w:sz w:val="20"/>
                <w:lang w:val="nb-NO"/>
              </w:rPr>
            </w:pPr>
          </w:p>
        </w:tc>
      </w:tr>
      <w:tr w:rsidR="51257A57" w14:paraId="7C476E8B" w14:textId="77777777" w:rsidTr="70104F43">
        <w:trPr>
          <w:trHeight w:val="614"/>
        </w:trPr>
        <w:tc>
          <w:tcPr>
            <w:tcW w:w="5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8C6E06" w14:textId="7A8086F1" w:rsidR="51257A57" w:rsidRDefault="2F0654C7" w:rsidP="70104F43">
            <w:pPr>
              <w:pStyle w:val="TableParagraph"/>
              <w:spacing w:before="0"/>
              <w:ind w:left="118"/>
              <w:rPr>
                <w:rFonts w:ascii="Calibri" w:eastAsia="Calibri" w:hAnsi="Calibri" w:cs="Calibri"/>
                <w:color w:val="202024"/>
                <w:sz w:val="20"/>
                <w:lang w:val="nb-NO"/>
              </w:rPr>
            </w:pPr>
            <w:r w:rsidRPr="70104F43">
              <w:rPr>
                <w:rFonts w:ascii="Calibri" w:eastAsia="Calibri" w:hAnsi="Calibri" w:cs="Calibri"/>
                <w:b/>
                <w:bCs/>
                <w:color w:val="202024"/>
                <w:sz w:val="20"/>
                <w:lang w:val="nb-NO"/>
              </w:rPr>
              <w:t>3</w:t>
            </w:r>
          </w:p>
        </w:tc>
        <w:tc>
          <w:tcPr>
            <w:tcW w:w="67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1D89ED" w14:textId="3E612BE4" w:rsidR="51257A57" w:rsidRDefault="2F0654C7" w:rsidP="70104F43">
            <w:pPr>
              <w:pStyle w:val="TableParagraph"/>
              <w:spacing w:before="0"/>
              <w:ind w:left="128"/>
              <w:rPr>
                <w:rFonts w:ascii="Calibri" w:eastAsia="Calibri" w:hAnsi="Calibri" w:cs="Calibri"/>
                <w:color w:val="202024"/>
                <w:sz w:val="20"/>
                <w:lang w:val="nb-NO"/>
              </w:rPr>
            </w:pPr>
            <w:r w:rsidRPr="70104F43">
              <w:rPr>
                <w:rFonts w:ascii="Calibri" w:eastAsia="Calibri" w:hAnsi="Calibri" w:cs="Calibri"/>
                <w:b/>
                <w:bCs/>
                <w:color w:val="202024"/>
                <w:sz w:val="20"/>
                <w:lang w:val="nb-NO"/>
              </w:rPr>
              <w:t xml:space="preserve">Single </w:t>
            </w:r>
            <w:proofErr w:type="spellStart"/>
            <w:r w:rsidRPr="70104F43">
              <w:rPr>
                <w:rFonts w:ascii="Calibri" w:eastAsia="Calibri" w:hAnsi="Calibri" w:cs="Calibri"/>
                <w:b/>
                <w:bCs/>
                <w:color w:val="202024"/>
                <w:sz w:val="20"/>
                <w:lang w:val="nb-NO"/>
              </w:rPr>
              <w:t>signon</w:t>
            </w:r>
            <w:proofErr w:type="spellEnd"/>
            <w:r w:rsidRPr="70104F43">
              <w:rPr>
                <w:rFonts w:ascii="Calibri" w:eastAsia="Calibri" w:hAnsi="Calibri" w:cs="Calibri"/>
                <w:b/>
                <w:bCs/>
                <w:color w:val="202024"/>
                <w:sz w:val="20"/>
                <w:lang w:val="nb-NO"/>
              </w:rPr>
              <w:t xml:space="preserve"> (SSO)</w:t>
            </w:r>
            <w:r w:rsidR="597C7E74" w:rsidRPr="70104F43">
              <w:rPr>
                <w:rFonts w:ascii="Calibri" w:eastAsia="Calibri" w:hAnsi="Calibri" w:cs="Calibri"/>
                <w:b/>
                <w:bCs/>
                <w:color w:val="202024"/>
                <w:sz w:val="20"/>
                <w:lang w:val="nb-NO"/>
              </w:rPr>
              <w:t xml:space="preserve">: </w:t>
            </w:r>
            <w:r w:rsidRPr="70104F43">
              <w:rPr>
                <w:rFonts w:ascii="Calibri" w:eastAsia="Calibri" w:hAnsi="Calibri" w:cs="Calibri"/>
                <w:color w:val="202024"/>
                <w:sz w:val="20"/>
                <w:lang w:val="nb-NO"/>
              </w:rPr>
              <w:t>Det skal være automatisk pålogging til leverandøren sin punch-</w:t>
            </w:r>
            <w:proofErr w:type="spellStart"/>
            <w:r w:rsidRPr="70104F43">
              <w:rPr>
                <w:rFonts w:ascii="Calibri" w:eastAsia="Calibri" w:hAnsi="Calibri" w:cs="Calibri"/>
                <w:color w:val="202024"/>
                <w:sz w:val="20"/>
                <w:lang w:val="nb-NO"/>
              </w:rPr>
              <w:t>out</w:t>
            </w:r>
            <w:proofErr w:type="spellEnd"/>
            <w:r w:rsidRPr="70104F43">
              <w:rPr>
                <w:rFonts w:ascii="Calibri" w:eastAsia="Calibri" w:hAnsi="Calibri" w:cs="Calibri"/>
                <w:color w:val="202024"/>
                <w:sz w:val="20"/>
                <w:lang w:val="nb-NO"/>
              </w:rPr>
              <w:t xml:space="preserve"> fra ERP-løsning</w:t>
            </w:r>
          </w:p>
        </w:tc>
        <w:tc>
          <w:tcPr>
            <w:tcW w:w="12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85F692" w14:textId="68BEF5B2" w:rsidR="51257A57" w:rsidRDefault="51257A57" w:rsidP="70104F43">
            <w:pPr>
              <w:pStyle w:val="TableParagraph"/>
              <w:spacing w:before="0"/>
              <w:ind w:left="334" w:right="298"/>
              <w:jc w:val="center"/>
              <w:rPr>
                <w:rFonts w:ascii="Calibri" w:eastAsia="Calibri" w:hAnsi="Calibri" w:cs="Calibri"/>
                <w:color w:val="202024"/>
                <w:sz w:val="20"/>
                <w:lang w:val="nb-NO"/>
              </w:rPr>
            </w:pPr>
          </w:p>
        </w:tc>
      </w:tr>
      <w:tr w:rsidR="51257A57" w14:paraId="3F2EAACF" w14:textId="77777777" w:rsidTr="70104F43">
        <w:trPr>
          <w:trHeight w:val="345"/>
        </w:trPr>
        <w:tc>
          <w:tcPr>
            <w:tcW w:w="5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A429C8" w14:textId="75E8B11B" w:rsidR="51257A57" w:rsidRDefault="2F0654C7" w:rsidP="70104F43">
            <w:pPr>
              <w:pStyle w:val="TableParagraph"/>
              <w:spacing w:before="0"/>
              <w:ind w:left="118"/>
              <w:rPr>
                <w:rFonts w:ascii="Calibri" w:eastAsia="Calibri" w:hAnsi="Calibri" w:cs="Calibri"/>
                <w:color w:val="202024"/>
                <w:sz w:val="20"/>
                <w:lang w:val="nb-NO"/>
              </w:rPr>
            </w:pPr>
            <w:r w:rsidRPr="70104F43">
              <w:rPr>
                <w:rFonts w:ascii="Calibri" w:eastAsia="Calibri" w:hAnsi="Calibri" w:cs="Calibri"/>
                <w:b/>
                <w:bCs/>
                <w:color w:val="202024"/>
                <w:sz w:val="20"/>
                <w:lang w:val="nb-NO"/>
              </w:rPr>
              <w:t>4</w:t>
            </w:r>
          </w:p>
        </w:tc>
        <w:tc>
          <w:tcPr>
            <w:tcW w:w="67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158813" w14:textId="54BBBDC6" w:rsidR="51257A57" w:rsidRDefault="2F0654C7" w:rsidP="70104F43">
            <w:pPr>
              <w:pStyle w:val="TableParagraph"/>
              <w:spacing w:before="0"/>
              <w:ind w:left="128"/>
              <w:rPr>
                <w:rFonts w:ascii="Calibri" w:eastAsia="Calibri" w:hAnsi="Calibri" w:cs="Calibri"/>
                <w:color w:val="202024"/>
                <w:sz w:val="20"/>
                <w:lang w:val="nb-NO"/>
              </w:rPr>
            </w:pPr>
            <w:r w:rsidRPr="70104F43">
              <w:rPr>
                <w:rFonts w:ascii="Calibri" w:eastAsia="Calibri" w:hAnsi="Calibri" w:cs="Calibri"/>
                <w:b/>
                <w:bCs/>
                <w:color w:val="202024"/>
                <w:sz w:val="20"/>
                <w:lang w:val="nb-NO"/>
              </w:rPr>
              <w:t>UNSPSC koder</w:t>
            </w:r>
          </w:p>
        </w:tc>
        <w:tc>
          <w:tcPr>
            <w:tcW w:w="12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F41B90" w14:textId="2E107932" w:rsidR="51257A57" w:rsidRDefault="51257A57" w:rsidP="70104F43">
            <w:pPr>
              <w:pStyle w:val="TableParagraph"/>
              <w:spacing w:before="0"/>
              <w:ind w:left="334" w:right="298"/>
              <w:jc w:val="center"/>
              <w:rPr>
                <w:rFonts w:ascii="Calibri" w:eastAsia="Calibri" w:hAnsi="Calibri" w:cs="Calibri"/>
                <w:color w:val="202024"/>
                <w:sz w:val="20"/>
                <w:lang w:val="nb-NO"/>
              </w:rPr>
            </w:pPr>
          </w:p>
        </w:tc>
      </w:tr>
    </w:tbl>
    <w:p w14:paraId="066BC3FE" w14:textId="25CF5D41" w:rsidR="009307BE" w:rsidRDefault="009307BE">
      <w:pPr>
        <w:pStyle w:val="Overskrift1"/>
        <w:ind w:left="851" w:hanging="851"/>
      </w:pPr>
      <w:r>
        <w:lastRenderedPageBreak/>
        <w:t>Bestilling</w:t>
      </w:r>
      <w:bookmarkEnd w:id="56"/>
      <w:bookmarkEnd w:id="57"/>
      <w:bookmarkEnd w:id="58"/>
      <w:bookmarkEnd w:id="59"/>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6"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023217BA" w:rsidR="009307BE" w:rsidRDefault="001C5E6E">
      <w:pPr>
        <w:pStyle w:val="StandardText"/>
      </w:pPr>
      <w:r>
        <w:t>O</w:t>
      </w:r>
      <w:r w:rsidR="009307BE">
        <w:t xml:space="preserve">rdrebekreftelse skal </w:t>
      </w:r>
      <w:r w:rsidR="001E7BB7">
        <w:t>v</w:t>
      </w:r>
      <w:r w:rsidR="009307BE">
        <w:t xml:space="preserve">ære sendt av leverandør innen </w:t>
      </w:r>
      <w:r w:rsidR="2867B48A" w:rsidRPr="51257A57">
        <w:rPr>
          <w:b/>
          <w:bCs/>
        </w:rPr>
        <w:t>ASP/</w:t>
      </w:r>
      <w:r w:rsidR="3D63FF55" w:rsidRPr="51257A57">
        <w:rPr>
          <w:b/>
          <w:bCs/>
          <w:bdr w:val="single" w:sz="4" w:space="0" w:color="auto"/>
        </w:rPr>
        <w:t>1</w:t>
      </w:r>
      <w:r w:rsidR="009307BE">
        <w:t xml:space="preserve"> timer etter at bestilling er mottatt. </w:t>
      </w:r>
      <w:r>
        <w:t>Ved bruk av annet format eller transportkanal enn EHF</w:t>
      </w:r>
      <w:r w:rsidR="00480081">
        <w:t xml:space="preserve"> og EHF infrastruktur </w:t>
      </w:r>
      <w:r w:rsidR="0098082A">
        <w:t>meddeles</w:t>
      </w:r>
      <w:r w:rsidR="00480081">
        <w:t xml:space="preserve"> ordrebekreftelsen på følgende måte: </w:t>
      </w:r>
      <w:r w:rsidR="218AD484" w:rsidRPr="51257A57">
        <w:rPr>
          <w:b/>
          <w:bCs/>
        </w:rPr>
        <w:t>epost til rekvirent/bestiller</w:t>
      </w:r>
      <w:r w:rsidR="00396A03">
        <w:t>.</w:t>
      </w:r>
    </w:p>
    <w:p w14:paraId="0F299AAD" w14:textId="77777777" w:rsidR="00DD363F" w:rsidRDefault="00DD363F" w:rsidP="00DD363F">
      <w:pPr>
        <w:pStyle w:val="Overskrift2"/>
        <w:numPr>
          <w:ilvl w:val="1"/>
          <w:numId w:val="2"/>
        </w:numPr>
        <w:ind w:left="0" w:firstLine="0"/>
      </w:pPr>
      <w:r>
        <w:t>Presisering av informasjonsinnhold ved bestilling</w:t>
      </w:r>
    </w:p>
    <w:p w14:paraId="4A1F885C" w14:textId="77777777" w:rsidR="00DD363F" w:rsidRDefault="00DD363F" w:rsidP="00DD363F">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8638" w:type="dxa"/>
        <w:tblInd w:w="117" w:type="dxa"/>
        <w:tblLayout w:type="fixed"/>
        <w:tblLook w:val="0000" w:firstRow="0" w:lastRow="0" w:firstColumn="0" w:lastColumn="0" w:noHBand="0" w:noVBand="0"/>
      </w:tblPr>
      <w:tblGrid>
        <w:gridCol w:w="3706"/>
        <w:gridCol w:w="4932"/>
      </w:tblGrid>
      <w:tr w:rsidR="00DD363F" w:rsidRPr="00383289" w14:paraId="3ADF4441" w14:textId="77777777" w:rsidTr="00DA6998">
        <w:trPr>
          <w:trHeight w:val="266"/>
        </w:trPr>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BEFD07" w14:textId="77777777" w:rsidR="00DD363F" w:rsidRPr="00383289" w:rsidRDefault="00DD363F" w:rsidP="003276C3">
            <w:pPr>
              <w:pStyle w:val="Table"/>
              <w:rPr>
                <w:rFonts w:cs="Arial"/>
                <w:b/>
                <w:bCs/>
                <w:sz w:val="18"/>
                <w:szCs w:val="18"/>
              </w:rPr>
            </w:pPr>
            <w:r w:rsidRPr="70104F43">
              <w:rPr>
                <w:rFonts w:cs="Arial"/>
                <w:b/>
                <w:bCs/>
                <w:sz w:val="18"/>
                <w:szCs w:val="18"/>
              </w:rPr>
              <w:t>Funksjonalitet i bestilling</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FDB395" w14:textId="77777777" w:rsidR="00DD363F" w:rsidRPr="00383289" w:rsidRDefault="00DD363F" w:rsidP="003276C3">
            <w:pPr>
              <w:pStyle w:val="Table"/>
              <w:jc w:val="center"/>
              <w:rPr>
                <w:rFonts w:cs="Arial"/>
                <w:b/>
                <w:bCs/>
                <w:sz w:val="18"/>
                <w:szCs w:val="18"/>
              </w:rPr>
            </w:pPr>
            <w:r w:rsidRPr="70104F43">
              <w:rPr>
                <w:rFonts w:cs="Arial"/>
                <w:b/>
                <w:bCs/>
                <w:sz w:val="18"/>
                <w:szCs w:val="18"/>
              </w:rPr>
              <w:t>Tilleggsinformasjon</w:t>
            </w:r>
          </w:p>
        </w:tc>
      </w:tr>
      <w:tr w:rsidR="00DD363F" w:rsidRPr="00383289" w14:paraId="4722EDCF" w14:textId="77777777" w:rsidTr="00DA6998">
        <w:trPr>
          <w:trHeight w:val="266"/>
        </w:trPr>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4A4563" w14:textId="77777777" w:rsidR="00DD363F" w:rsidRPr="004203DE" w:rsidRDefault="00DD363F" w:rsidP="003276C3">
            <w:pPr>
              <w:pStyle w:val="Table"/>
              <w:rPr>
                <w:rFonts w:cs="Arial"/>
                <w:sz w:val="18"/>
                <w:szCs w:val="18"/>
              </w:rPr>
            </w:pPr>
            <w:r w:rsidRPr="009E02E2">
              <w:rPr>
                <w:rFonts w:cs="Arial"/>
                <w:sz w:val="18"/>
                <w:szCs w:val="18"/>
              </w:rPr>
              <w:t>Leverandør må støtte bruk av egendefinerte varelinjer – mottak av fritekst</w:t>
            </w:r>
            <w:r>
              <w:rPr>
                <w:rFonts w:cs="Arial"/>
                <w:sz w:val="18"/>
                <w:szCs w:val="18"/>
              </w:rPr>
              <w:t>bestilling</w:t>
            </w:r>
          </w:p>
        </w:tc>
        <w:tc>
          <w:tcPr>
            <w:tcW w:w="49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549D4A" w14:textId="77777777" w:rsidR="00DD363F" w:rsidRPr="004203DE" w:rsidRDefault="00DD363F" w:rsidP="003276C3">
            <w:pPr>
              <w:pStyle w:val="Table"/>
              <w:jc w:val="center"/>
              <w:rPr>
                <w:rFonts w:cs="Arial"/>
                <w:sz w:val="18"/>
                <w:szCs w:val="18"/>
              </w:rPr>
            </w:pPr>
            <w:r>
              <w:rPr>
                <w:rFonts w:cs="Arial"/>
                <w:sz w:val="18"/>
                <w:szCs w:val="18"/>
              </w:rPr>
              <w:t>Viktig for å kunne bestille vare utenfor katalog eller punch-</w:t>
            </w:r>
            <w:proofErr w:type="spellStart"/>
            <w:r>
              <w:rPr>
                <w:rFonts w:cs="Arial"/>
                <w:sz w:val="18"/>
                <w:szCs w:val="18"/>
              </w:rPr>
              <w:t>out</w:t>
            </w:r>
            <w:proofErr w:type="spellEnd"/>
            <w:r>
              <w:rPr>
                <w:rFonts w:cs="Arial"/>
                <w:sz w:val="18"/>
                <w:szCs w:val="18"/>
              </w:rPr>
              <w:t xml:space="preserve"> på </w:t>
            </w:r>
            <w:proofErr w:type="spellStart"/>
            <w:r>
              <w:rPr>
                <w:rFonts w:cs="Arial"/>
                <w:sz w:val="18"/>
                <w:szCs w:val="18"/>
              </w:rPr>
              <w:t>f.eks</w:t>
            </w:r>
            <w:proofErr w:type="spellEnd"/>
            <w:r>
              <w:rPr>
                <w:rFonts w:cs="Arial"/>
                <w:sz w:val="18"/>
                <w:szCs w:val="18"/>
              </w:rPr>
              <w:t xml:space="preserve"> forespørsel pristilbud eller annet</w:t>
            </w:r>
          </w:p>
        </w:tc>
      </w:tr>
    </w:tbl>
    <w:p w14:paraId="1EBFDBDE" w14:textId="08E7173E" w:rsidR="007A2064" w:rsidRDefault="007A2064">
      <w:pPr>
        <w:pStyle w:val="StandardText"/>
      </w:pPr>
      <w:bookmarkStart w:id="60" w:name="_Toc359490299"/>
      <w:bookmarkStart w:id="61" w:name="_Toc359836957"/>
      <w:bookmarkStart w:id="62" w:name="_Toc364070141"/>
      <w:bookmarkStart w:id="63" w:name="_Toc358799853"/>
      <w:bookmarkStart w:id="64" w:name="_Toc358799854"/>
      <w:bookmarkStart w:id="65" w:name="_Toc358799855"/>
      <w:bookmarkStart w:id="66" w:name="_Toc358799856"/>
      <w:bookmarkStart w:id="67" w:name="_Toc358799873"/>
      <w:bookmarkStart w:id="68" w:name="_Toc358799874"/>
      <w:bookmarkStart w:id="69" w:name="_Toc358022362"/>
      <w:bookmarkStart w:id="70" w:name="_Toc358368508"/>
      <w:bookmarkStart w:id="71" w:name="_Toc358799876"/>
      <w:bookmarkStart w:id="72" w:name="_Toc358022363"/>
      <w:bookmarkStart w:id="73" w:name="_Toc358368509"/>
      <w:bookmarkStart w:id="74" w:name="_Toc358799877"/>
      <w:bookmarkStart w:id="75" w:name="_Toc359490301"/>
      <w:bookmarkStart w:id="76" w:name="_Toc359836959"/>
      <w:bookmarkStart w:id="77" w:name="_Toc35879991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70104F43">
        <w:trPr>
          <w:cantSplit/>
          <w:trHeight w:val="355"/>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4EFC48" w14:textId="2FF7C17E" w:rsidR="007A2064" w:rsidRPr="00D54B41" w:rsidRDefault="2E2921ED" w:rsidP="70104F43">
            <w:pPr>
              <w:pStyle w:val="Table"/>
              <w:spacing w:before="20" w:after="20"/>
              <w:rPr>
                <w:b/>
                <w:bCs/>
                <w:sz w:val="18"/>
                <w:szCs w:val="18"/>
              </w:rPr>
            </w:pPr>
            <w:r w:rsidRPr="70104F43">
              <w:rPr>
                <w:b/>
                <w:bCs/>
                <w:sz w:val="18"/>
                <w:szCs w:val="18"/>
              </w:rPr>
              <w:t>Presisering av informasjon i faktura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8169BC" w14:textId="77777777" w:rsidR="00F34ADB" w:rsidRDefault="3389E2D3" w:rsidP="70104F43">
            <w:pPr>
              <w:pStyle w:val="Table"/>
              <w:spacing w:before="20" w:after="20"/>
              <w:jc w:val="center"/>
              <w:rPr>
                <w:b/>
                <w:bCs/>
                <w:sz w:val="18"/>
                <w:szCs w:val="18"/>
              </w:rPr>
            </w:pPr>
            <w:r w:rsidRPr="70104F43">
              <w:rPr>
                <w:b/>
                <w:bCs/>
                <w:sz w:val="18"/>
                <w:szCs w:val="18"/>
              </w:rPr>
              <w:t xml:space="preserve">Bruk </w:t>
            </w:r>
          </w:p>
          <w:p w14:paraId="1F311C97" w14:textId="39B1EA97" w:rsidR="007A2064" w:rsidRPr="00D54B41" w:rsidRDefault="3389E2D3" w:rsidP="70104F43">
            <w:pPr>
              <w:pStyle w:val="Table"/>
              <w:spacing w:before="20" w:after="20"/>
              <w:jc w:val="center"/>
              <w:rPr>
                <w:b/>
                <w:bCs/>
                <w:sz w:val="18"/>
                <w:szCs w:val="18"/>
              </w:rPr>
            </w:pPr>
            <w:r w:rsidRPr="70104F43">
              <w:rPr>
                <w:b/>
                <w:bCs/>
                <w:sz w:val="18"/>
                <w:szCs w:val="18"/>
              </w:rPr>
              <w:t>(ja/nei)</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A229CCE" w14:textId="77777777" w:rsidR="007A2064" w:rsidRPr="00D54B41" w:rsidRDefault="3389E2D3" w:rsidP="70104F43">
            <w:pPr>
              <w:pStyle w:val="Table"/>
              <w:spacing w:before="20" w:after="20"/>
              <w:jc w:val="center"/>
              <w:rPr>
                <w:b/>
                <w:bCs/>
                <w:sz w:val="18"/>
                <w:szCs w:val="18"/>
              </w:rPr>
            </w:pPr>
            <w:r w:rsidRPr="70104F43">
              <w:rPr>
                <w:b/>
                <w:bCs/>
                <w:sz w:val="18"/>
                <w:szCs w:val="18"/>
              </w:rPr>
              <w:t>Kommentar</w:t>
            </w:r>
          </w:p>
        </w:tc>
      </w:tr>
      <w:tr w:rsidR="007A2064" w14:paraId="4C1C8025" w14:textId="77777777" w:rsidTr="70104F43">
        <w:trPr>
          <w:cantSplit/>
          <w:trHeight w:val="392"/>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9A3F11" w14:textId="6E6A037C" w:rsidR="007A2064" w:rsidRPr="00A76B70" w:rsidRDefault="3389E2D3" w:rsidP="70104F43">
            <w:pPr>
              <w:pStyle w:val="Table"/>
              <w:spacing w:before="20" w:after="20"/>
              <w:rPr>
                <w:sz w:val="18"/>
                <w:szCs w:val="18"/>
              </w:rPr>
            </w:pPr>
            <w:r w:rsidRPr="70104F43">
              <w:rPr>
                <w:sz w:val="18"/>
                <w:szCs w:val="18"/>
              </w:rPr>
              <w:t>Ordrereferanse</w:t>
            </w:r>
            <w:r w:rsidR="4FDAFC8A" w:rsidRPr="70104F43">
              <w:rPr>
                <w:sz w:val="18"/>
                <w:szCs w:val="18"/>
              </w:rPr>
              <w:t>/Ordrenummer</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723251" w14:textId="7A39264C" w:rsidR="007A2064" w:rsidRPr="00A76B70" w:rsidRDefault="6298AA6F" w:rsidP="70104F43">
            <w:pPr>
              <w:spacing w:before="20" w:after="20"/>
              <w:jc w:val="center"/>
              <w:rPr>
                <w:sz w:val="18"/>
                <w:szCs w:val="18"/>
              </w:rPr>
            </w:pPr>
            <w:r w:rsidRPr="70104F43">
              <w:rPr>
                <w:sz w:val="18"/>
                <w:szCs w:val="18"/>
              </w:rPr>
              <w:t>Ja</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00F74F" w14:textId="0EEFB639" w:rsidR="007A2064" w:rsidRPr="00F11E21" w:rsidRDefault="4311FB81" w:rsidP="70104F43">
            <w:pPr>
              <w:spacing w:before="20" w:after="20" w:line="259" w:lineRule="auto"/>
              <w:rPr>
                <w:b/>
                <w:bCs/>
                <w:sz w:val="18"/>
                <w:szCs w:val="18"/>
              </w:rPr>
            </w:pPr>
            <w:r w:rsidRPr="70104F43">
              <w:rPr>
                <w:sz w:val="18"/>
                <w:szCs w:val="18"/>
              </w:rPr>
              <w:t xml:space="preserve">Ordrenummer skal ligge i feltet </w:t>
            </w:r>
            <w:proofErr w:type="spellStart"/>
            <w:r w:rsidRPr="70104F43">
              <w:rPr>
                <w:b/>
                <w:bCs/>
                <w:sz w:val="18"/>
                <w:szCs w:val="18"/>
              </w:rPr>
              <w:t>OrdreReferanceID</w:t>
            </w:r>
            <w:proofErr w:type="spellEnd"/>
          </w:p>
        </w:tc>
      </w:tr>
      <w:tr w:rsidR="007A2064" w14:paraId="7E725B0E" w14:textId="77777777" w:rsidTr="70104F43">
        <w:trPr>
          <w:cantSplit/>
          <w:trHeight w:val="412"/>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6CDB63" w14:textId="2A84E00C" w:rsidR="007A2064" w:rsidRPr="00A76B70" w:rsidRDefault="6298AA6F" w:rsidP="70104F43">
            <w:pPr>
              <w:pStyle w:val="Table"/>
              <w:spacing w:before="20" w:after="20"/>
              <w:rPr>
                <w:sz w:val="18"/>
                <w:szCs w:val="18"/>
              </w:rPr>
            </w:pPr>
            <w:r w:rsidRPr="70104F43">
              <w:rPr>
                <w:sz w:val="18"/>
                <w:szCs w:val="18"/>
              </w:rPr>
              <w:t>Oppdragsgivers referanse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295DE5" w14:textId="5EFAB512" w:rsidR="007A2064" w:rsidRPr="00A76B70" w:rsidRDefault="007A2064" w:rsidP="70104F43">
            <w:pPr>
              <w:spacing w:before="20" w:after="20"/>
              <w:jc w:val="center"/>
              <w:rPr>
                <w:sz w:val="18"/>
                <w:szCs w:val="18"/>
              </w:rPr>
            </w:pP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A1C6C31" w14:textId="2F4C551D" w:rsidR="007A2064" w:rsidRPr="00044887" w:rsidRDefault="57BD8997" w:rsidP="70104F43">
            <w:pPr>
              <w:spacing w:before="20" w:after="20"/>
              <w:rPr>
                <w:sz w:val="18"/>
                <w:szCs w:val="18"/>
              </w:rPr>
            </w:pPr>
            <w:r w:rsidRPr="70104F43">
              <w:rPr>
                <w:sz w:val="18"/>
                <w:szCs w:val="18"/>
              </w:rPr>
              <w:t>Ved manglende ordrereferanse/ordrenummer</w:t>
            </w:r>
          </w:p>
          <w:p w14:paraId="090420FE" w14:textId="1F3A99F8" w:rsidR="007A2064" w:rsidRPr="00044887" w:rsidRDefault="58B94370" w:rsidP="70104F43">
            <w:pPr>
              <w:spacing w:before="20" w:after="20"/>
              <w:rPr>
                <w:sz w:val="18"/>
                <w:szCs w:val="18"/>
              </w:rPr>
            </w:pPr>
            <w:r w:rsidRPr="70104F43">
              <w:rPr>
                <w:sz w:val="18"/>
                <w:szCs w:val="18"/>
              </w:rPr>
              <w:t xml:space="preserve">Bruk </w:t>
            </w:r>
            <w:proofErr w:type="spellStart"/>
            <w:r w:rsidR="00EB586C">
              <w:rPr>
                <w:sz w:val="18"/>
                <w:szCs w:val="18"/>
              </w:rPr>
              <w:t>ressursnr</w:t>
            </w:r>
            <w:proofErr w:type="spellEnd"/>
            <w:r w:rsidR="007F3D06">
              <w:rPr>
                <w:sz w:val="18"/>
                <w:szCs w:val="18"/>
              </w:rPr>
              <w:t>/navn</w:t>
            </w:r>
            <w:r w:rsidR="0DDBD1D0" w:rsidRPr="70104F43">
              <w:rPr>
                <w:sz w:val="18"/>
                <w:szCs w:val="18"/>
              </w:rPr>
              <w:t xml:space="preserve"> i feltet </w:t>
            </w:r>
            <w:proofErr w:type="spellStart"/>
            <w:r w:rsidR="0DDBD1D0" w:rsidRPr="70104F43">
              <w:rPr>
                <w:b/>
                <w:bCs/>
                <w:sz w:val="18"/>
                <w:szCs w:val="18"/>
              </w:rPr>
              <w:t>BuyersReference</w:t>
            </w:r>
            <w:proofErr w:type="spellEnd"/>
          </w:p>
        </w:tc>
      </w:tr>
      <w:tr w:rsidR="003B3C57" w14:paraId="0FB8A161" w14:textId="77777777" w:rsidTr="70104F43">
        <w:trPr>
          <w:cantSplit/>
          <w:trHeight w:val="412"/>
        </w:trPr>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A812F9" w14:textId="2CE83B69" w:rsidR="003B3C57" w:rsidRDefault="35B7E0EE" w:rsidP="70104F43">
            <w:pPr>
              <w:pStyle w:val="Table"/>
              <w:spacing w:before="20" w:after="20"/>
              <w:rPr>
                <w:sz w:val="18"/>
                <w:szCs w:val="18"/>
              </w:rPr>
            </w:pPr>
            <w:r w:rsidRPr="70104F43">
              <w:rPr>
                <w:sz w:val="18"/>
                <w:szCs w:val="18"/>
              </w:rPr>
              <w:t>All f</w:t>
            </w:r>
            <w:r w:rsidR="42268BC8" w:rsidRPr="70104F43">
              <w:rPr>
                <w:sz w:val="18"/>
                <w:szCs w:val="18"/>
              </w:rPr>
              <w:t>akturainformasjon</w:t>
            </w:r>
            <w:r w:rsidRPr="70104F43">
              <w:rPr>
                <w:sz w:val="18"/>
                <w:szCs w:val="18"/>
              </w:rPr>
              <w:t xml:space="preserve"> skal inkluderes i </w:t>
            </w:r>
            <w:r w:rsidR="06E77636" w:rsidRPr="70104F43">
              <w:rPr>
                <w:sz w:val="18"/>
                <w:szCs w:val="18"/>
              </w:rPr>
              <w:t>EHF faktura XML</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EC9594" w14:textId="6AB26A95" w:rsidR="003B3C57" w:rsidRDefault="06E77636" w:rsidP="70104F43">
            <w:pPr>
              <w:spacing w:before="20" w:after="20"/>
              <w:jc w:val="center"/>
              <w:rPr>
                <w:sz w:val="18"/>
                <w:szCs w:val="18"/>
              </w:rPr>
            </w:pPr>
            <w:r w:rsidRPr="70104F43">
              <w:rPr>
                <w:sz w:val="18"/>
                <w:szCs w:val="18"/>
              </w:rPr>
              <w:t>Ja</w:t>
            </w:r>
          </w:p>
        </w:tc>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6330E4F" w14:textId="0516604C" w:rsidR="003B3C57" w:rsidRPr="001A0DBC" w:rsidRDefault="0B8944A6" w:rsidP="70104F43">
            <w:pPr>
              <w:spacing w:before="20" w:after="20"/>
              <w:rPr>
                <w:sz w:val="18"/>
                <w:szCs w:val="18"/>
              </w:rPr>
            </w:pPr>
            <w:r w:rsidRPr="70104F43">
              <w:rPr>
                <w:sz w:val="18"/>
                <w:szCs w:val="18"/>
              </w:rPr>
              <w:t xml:space="preserve">For analyse av data er det viktig at vedlegg ikke er </w:t>
            </w:r>
            <w:proofErr w:type="spellStart"/>
            <w:r w:rsidRPr="70104F43">
              <w:rPr>
                <w:sz w:val="18"/>
                <w:szCs w:val="18"/>
              </w:rPr>
              <w:t>hovedbærer</w:t>
            </w:r>
            <w:proofErr w:type="spellEnd"/>
            <w:r w:rsidRPr="70104F43">
              <w:rPr>
                <w:sz w:val="18"/>
                <w:szCs w:val="18"/>
              </w:rPr>
              <w:t xml:space="preserve"> av informasjon </w:t>
            </w:r>
          </w:p>
        </w:tc>
      </w:tr>
    </w:tbl>
    <w:p w14:paraId="080D3BA9" w14:textId="2B718D97" w:rsidR="009307BE" w:rsidRDefault="009307BE">
      <w:pPr>
        <w:pStyle w:val="StandardText"/>
        <w:spacing w:before="60"/>
        <w:rPr>
          <w:rFonts w:cs="Arial"/>
          <w:b/>
          <w:sz w:val="15"/>
          <w:szCs w:val="15"/>
        </w:rPr>
      </w:pPr>
      <w:bookmarkStart w:id="78" w:name="_Ref359489550"/>
      <w:bookmarkStart w:id="79" w:name="_Ref359489559"/>
      <w:bookmarkStart w:id="80" w:name="_Toc359490307"/>
      <w:bookmarkStart w:id="81" w:name="_Toc359836961"/>
      <w:bookmarkStart w:id="82" w:name="_Toc364070145"/>
      <w:bookmarkStart w:id="83" w:name="_Toc358799934"/>
      <w:bookmarkStart w:id="84" w:name="_Toc358799935"/>
      <w:bookmarkStart w:id="85" w:name="_Toc358799936"/>
      <w:bookmarkStart w:id="86" w:name="_Toc358799937"/>
      <w:bookmarkStart w:id="87" w:name="_Toc358799938"/>
      <w:bookmarkStart w:id="88" w:name="_Toc358799939"/>
      <w:bookmarkEnd w:id="78"/>
      <w:bookmarkEnd w:id="79"/>
      <w:bookmarkEnd w:id="80"/>
      <w:bookmarkEnd w:id="81"/>
      <w:bookmarkEnd w:id="82"/>
      <w:bookmarkEnd w:id="83"/>
      <w:bookmarkEnd w:id="84"/>
      <w:bookmarkEnd w:id="85"/>
      <w:bookmarkEnd w:id="86"/>
      <w:bookmarkEnd w:id="87"/>
      <w:bookmarkEnd w:id="88"/>
    </w:p>
    <w:p w14:paraId="457C6DD9" w14:textId="77777777" w:rsidR="00B54140" w:rsidRDefault="00B54140" w:rsidP="00B54140">
      <w:pPr>
        <w:pStyle w:val="Overskrift1"/>
        <w:ind w:left="851" w:hanging="851"/>
      </w:pPr>
      <w:bookmarkStart w:id="89" w:name="_Toc358799918"/>
      <w:bookmarkStart w:id="90" w:name="_Toc364070143"/>
      <w:bookmarkStart w:id="91" w:name="_Toc358799916"/>
      <w:bookmarkStart w:id="92" w:name="_Toc358799917"/>
      <w:r>
        <w:lastRenderedPageBreak/>
        <w:t>Forsendelse og varemottak</w:t>
      </w:r>
      <w:bookmarkEnd w:id="89"/>
      <w:bookmarkEnd w:id="90"/>
      <w:bookmarkEnd w:id="91"/>
      <w:bookmarkEnd w:id="92"/>
    </w:p>
    <w:p w14:paraId="518EED2E" w14:textId="77777777" w:rsidR="00B54140" w:rsidRDefault="00B54140" w:rsidP="00B54140">
      <w:pPr>
        <w:pStyle w:val="StandardText"/>
      </w:pPr>
      <w:r>
        <w:t>Meldingsutveksling og informasjonsinnhold i de enkelte meldinger skal være i henhold til gjeldende EHF Pakkseddel spesifikasjon (</w:t>
      </w:r>
      <w:hyperlink r:id="rId17" w:history="1">
        <w:r w:rsidRPr="00621C41">
          <w:rPr>
            <w:rStyle w:val="Hyperkobling"/>
          </w:rPr>
          <w:t xml:space="preserve">Lenke til EHF </w:t>
        </w:r>
        <w:r>
          <w:rPr>
            <w:rStyle w:val="Hyperkobling"/>
          </w:rPr>
          <w:t>P</w:t>
        </w:r>
        <w:r w:rsidRPr="00621C41">
          <w:rPr>
            <w:rStyle w:val="Hyperkobling"/>
          </w:rPr>
          <w:t>akkseddel veil</w:t>
        </w:r>
        <w:r>
          <w:rPr>
            <w:rStyle w:val="Hyperkobling"/>
          </w:rPr>
          <w:t>e</w:t>
        </w:r>
        <w:r w:rsidRPr="00621C41">
          <w:rPr>
            <w:rStyle w:val="Hyperkobling"/>
          </w:rPr>
          <w:t>der</w:t>
        </w:r>
      </w:hyperlink>
      <w:r>
        <w:t>) og partenes registrering i ELMA (PEPPOL SMP/SML) med mindre annet er avtalt i punkt 2.</w:t>
      </w:r>
    </w:p>
    <w:p w14:paraId="1338440F" w14:textId="77777777" w:rsidR="00617B64" w:rsidRDefault="00617B64" w:rsidP="00B54140">
      <w:pPr>
        <w:pStyle w:val="StandardText"/>
      </w:pPr>
    </w:p>
    <w:p w14:paraId="732DE542" w14:textId="77777777" w:rsidR="00B54140" w:rsidRDefault="00B54140" w:rsidP="00B54140">
      <w:pPr>
        <w:pStyle w:val="Overskrift1"/>
        <w:pageBreakBefore w:val="0"/>
        <w:ind w:left="851" w:hanging="851"/>
      </w:pPr>
      <w:bookmarkStart w:id="93" w:name="_Toc358799921"/>
      <w:bookmarkStart w:id="94" w:name="_Toc359490304"/>
      <w:bookmarkStart w:id="95" w:name="_Toc359836960"/>
      <w:bookmarkStart w:id="96" w:name="_Toc364070144"/>
      <w:r>
        <w:t>Fakturering</w:t>
      </w:r>
      <w:bookmarkEnd w:id="93"/>
      <w:bookmarkEnd w:id="94"/>
      <w:bookmarkEnd w:id="95"/>
      <w:bookmarkEnd w:id="96"/>
    </w:p>
    <w:p w14:paraId="42C1163A" w14:textId="77777777" w:rsidR="00B54140" w:rsidRDefault="00B54140" w:rsidP="00B54140">
      <w:pPr>
        <w:pStyle w:val="StandardText"/>
      </w:pPr>
      <w:bookmarkStart w:id="97" w:name="_Toc358799922"/>
      <w:bookmarkStart w:id="98" w:name="_Toc358799926"/>
      <w:bookmarkStart w:id="99" w:name="_Toc358799930"/>
      <w:bookmarkStart w:id="100" w:name="_Toc358799931"/>
      <w:bookmarkEnd w:id="97"/>
      <w:bookmarkEnd w:id="98"/>
      <w:bookmarkEnd w:id="99"/>
      <w:bookmarkEnd w:id="100"/>
      <w:r>
        <w:t>Meldingsutveksling og informasjonsinnhold i de enkelte meldinger skal være i henhold til gjeldende EHF Faktura spesifikasjon (</w:t>
      </w:r>
      <w:hyperlink r:id="rId18" w:history="1">
        <w:r>
          <w:rPr>
            <w:rStyle w:val="Hyperkobling"/>
          </w:rPr>
          <w:t xml:space="preserve">Lenke til EHF Faktura veileder (EHF </w:t>
        </w:r>
        <w:proofErr w:type="spellStart"/>
        <w:r>
          <w:rPr>
            <w:rStyle w:val="Hyperkobling"/>
          </w:rPr>
          <w:t>Billing</w:t>
        </w:r>
        <w:proofErr w:type="spellEnd"/>
        <w:r>
          <w:rPr>
            <w:rStyle w:val="Hyperkobling"/>
          </w:rPr>
          <w:t>)</w:t>
        </w:r>
      </w:hyperlink>
      <w:r>
        <w:rPr>
          <w:rStyle w:val="Hyperkobling"/>
        </w:rPr>
        <w:t>)</w:t>
      </w:r>
      <w:r>
        <w:t xml:space="preserve"> og partenes registrering i ELMA (PEPPOL SMP/SML).</w:t>
      </w:r>
    </w:p>
    <w:p w14:paraId="693C32F9" w14:textId="77777777" w:rsidR="00B54140" w:rsidRDefault="00B54140">
      <w:pPr>
        <w:pStyle w:val="StandardText"/>
        <w:spacing w:before="60"/>
        <w:rPr>
          <w:rFonts w:cs="Arial"/>
          <w:b/>
          <w:sz w:val="15"/>
          <w:szCs w:val="15"/>
        </w:rPr>
      </w:pPr>
    </w:p>
    <w:p w14:paraId="2CC5D854" w14:textId="637DA5D5" w:rsidR="009307BE" w:rsidRDefault="005E3927" w:rsidP="00383289">
      <w:pPr>
        <w:pStyle w:val="Overskrift1"/>
        <w:pageBreakBefore w:val="0"/>
      </w:pPr>
      <w:r>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19"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0"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1"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45DF8D72" w:rsidR="00FC7B15" w:rsidRPr="00943451" w:rsidRDefault="00E11C3E" w:rsidP="00943451">
            <w:pPr>
              <w:pStyle w:val="Brdtekst"/>
              <w:spacing w:after="283"/>
              <w:jc w:val="left"/>
              <w:rPr>
                <w:sz w:val="18"/>
                <w:szCs w:val="18"/>
              </w:rPr>
            </w:pPr>
            <w:r>
              <w:rPr>
                <w:color w:val="1F497D"/>
                <w:sz w:val="18"/>
                <w:szCs w:val="18"/>
              </w:rPr>
              <w:br/>
            </w:r>
            <w:r w:rsidR="00077159">
              <w:rPr>
                <w:color w:val="1F497D"/>
                <w:sz w:val="18"/>
                <w:szCs w:val="18"/>
              </w:rPr>
              <w:t xml:space="preserve">Norsk </w:t>
            </w:r>
            <w:proofErr w:type="spellStart"/>
            <w:r w:rsidR="00943451">
              <w:rPr>
                <w:color w:val="1F497D"/>
                <w:sz w:val="18"/>
                <w:szCs w:val="18"/>
              </w:rPr>
              <w:t>P</w:t>
            </w:r>
            <w:r w:rsidR="00077159">
              <w:rPr>
                <w:color w:val="1F497D"/>
                <w:sz w:val="18"/>
                <w:szCs w:val="18"/>
              </w:rPr>
              <w:t>eppol</w:t>
            </w:r>
            <w:proofErr w:type="spellEnd"/>
            <w:r w:rsidR="00077159">
              <w:rPr>
                <w:color w:val="1F497D"/>
                <w:sz w:val="18"/>
                <w:szCs w:val="18"/>
              </w:rPr>
              <w:t xml:space="preserve"> myndighet</w:t>
            </w:r>
          </w:p>
        </w:tc>
        <w:tc>
          <w:tcPr>
            <w:tcW w:w="6581" w:type="dxa"/>
            <w:tcBorders>
              <w:left w:val="single" w:sz="4" w:space="0" w:color="000000"/>
              <w:bottom w:val="single" w:sz="4" w:space="0" w:color="auto"/>
              <w:right w:val="single" w:sz="4" w:space="0" w:color="000000"/>
            </w:tcBorders>
            <w:shd w:val="clear" w:color="auto" w:fill="FFFFFF"/>
          </w:tcPr>
          <w:p w14:paraId="6E42CEF3" w14:textId="77777777" w:rsidR="00077159" w:rsidRPr="00077159" w:rsidRDefault="00077159" w:rsidP="00FC7B15">
            <w:pPr>
              <w:pStyle w:val="Brdtekst"/>
              <w:spacing w:after="283"/>
              <w:rPr>
                <w:sz w:val="18"/>
                <w:szCs w:val="18"/>
              </w:rPr>
            </w:pPr>
            <w:hyperlink r:id="rId22" w:history="1">
              <w:r w:rsidRPr="00077159">
                <w:rPr>
                  <w:rStyle w:val="Hyperkobling"/>
                  <w:sz w:val="18"/>
                  <w:szCs w:val="18"/>
                </w:rPr>
                <w:t>https://anskaffelser.no/verktoy/veiledere/aksesspunkt</w:t>
              </w:r>
            </w:hyperlink>
            <w:r w:rsidRPr="00077159">
              <w:rPr>
                <w:sz w:val="18"/>
                <w:szCs w:val="18"/>
              </w:rPr>
              <w:t xml:space="preserve"> </w:t>
            </w:r>
          </w:p>
          <w:p w14:paraId="6C30940E" w14:textId="40E36267" w:rsidR="00077159" w:rsidRPr="0072001A" w:rsidRDefault="00077159" w:rsidP="00FC7B15">
            <w:pPr>
              <w:pStyle w:val="Brdtekst"/>
              <w:spacing w:after="283"/>
              <w:rPr>
                <w:sz w:val="18"/>
                <w:szCs w:val="18"/>
              </w:rPr>
            </w:pPr>
            <w:hyperlink r:id="rId23" w:history="1">
              <w:r w:rsidRPr="009452A3">
                <w:rPr>
                  <w:rStyle w:val="Hyperkobling"/>
                  <w:sz w:val="18"/>
                  <w:szCs w:val="18"/>
                </w:rPr>
                <w:t>https://anskaffelser.no/english/e-procurement/norwegian-agency-public-and-financial-management-dfo-peppol-authority</w:t>
              </w:r>
            </w:hyperlink>
            <w:r>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4"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5"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085CAD42" w:rsidR="00E11C3E" w:rsidRDefault="00E11C3E" w:rsidP="00943451">
            <w:pPr>
              <w:pStyle w:val="Brdtekst"/>
              <w:spacing w:after="283"/>
              <w:jc w:val="left"/>
              <w:rPr>
                <w:color w:val="1F497D"/>
                <w:sz w:val="18"/>
                <w:szCs w:val="18"/>
              </w:rPr>
            </w:pPr>
            <w:proofErr w:type="spellStart"/>
            <w:r>
              <w:rPr>
                <w:color w:val="1F497D"/>
                <w:sz w:val="18"/>
                <w:szCs w:val="18"/>
              </w:rPr>
              <w:t>P</w:t>
            </w:r>
            <w:r w:rsidR="00E70A43">
              <w:rPr>
                <w:color w:val="1F497D"/>
                <w:sz w:val="18"/>
                <w:szCs w:val="18"/>
              </w:rPr>
              <w:t>eppol</w:t>
            </w:r>
            <w:proofErr w:type="spellEnd"/>
            <w:r>
              <w:rPr>
                <w:color w:val="1F497D"/>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20539D4F" w:rsidR="00E11C3E" w:rsidRPr="00077159" w:rsidRDefault="00077159" w:rsidP="00FC7B15">
            <w:pPr>
              <w:pStyle w:val="Brdtekst"/>
              <w:spacing w:after="283"/>
              <w:rPr>
                <w:sz w:val="18"/>
                <w:szCs w:val="18"/>
              </w:rPr>
            </w:pPr>
            <w:hyperlink r:id="rId26" w:history="1">
              <w:r w:rsidRPr="00077159">
                <w:rPr>
                  <w:rStyle w:val="Hyperkobling"/>
                  <w:sz w:val="18"/>
                  <w:szCs w:val="18"/>
                </w:rPr>
                <w:t>https://peppol.org/documentation/technical-documentation/post-award-documentation/</w:t>
              </w:r>
            </w:hyperlink>
            <w:r w:rsidRPr="00077159">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27"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lastRenderedPageBreak/>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28"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29" w:history="1">
              <w:r w:rsidRPr="004940F3">
                <w:rPr>
                  <w:rStyle w:val="Hyperkobling"/>
                  <w:sz w:val="18"/>
                  <w:szCs w:val="18"/>
                </w:rPr>
                <w:t>https://hotell.difi.no/?dataset=difi/elma/participants</w:t>
              </w:r>
            </w:hyperlink>
            <w:r w:rsidR="00CC56D1" w:rsidRPr="004940F3">
              <w:rPr>
                <w:sz w:val="18"/>
                <w:szCs w:val="18"/>
              </w:rPr>
              <w:t xml:space="preserve"> </w:t>
            </w:r>
          </w:p>
        </w:tc>
      </w:tr>
      <w:tr w:rsidR="00101920" w:rsidRPr="00FC7B15" w14:paraId="019D9C04"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7CD23712" w14:textId="503934A4" w:rsidR="00101920" w:rsidRDefault="009D0607" w:rsidP="00FC7B15">
            <w:pPr>
              <w:pStyle w:val="Brdtekst"/>
              <w:spacing w:after="283"/>
              <w:rPr>
                <w:color w:val="1F497D"/>
                <w:sz w:val="18"/>
                <w:szCs w:val="18"/>
              </w:rPr>
            </w:pPr>
            <w:r>
              <w:rPr>
                <w:color w:val="1F497D"/>
                <w:sz w:val="18"/>
                <w:szCs w:val="18"/>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797B23D" w14:textId="381E6687" w:rsidR="00101920" w:rsidRPr="00144DC7" w:rsidRDefault="00144DC7" w:rsidP="00FC7B15">
            <w:pPr>
              <w:pStyle w:val="Brdtekst"/>
              <w:spacing w:after="283"/>
              <w:rPr>
                <w:sz w:val="18"/>
                <w:szCs w:val="18"/>
              </w:rPr>
            </w:pPr>
            <w:hyperlink r:id="rId30" w:history="1">
              <w:r w:rsidRPr="00144DC7">
                <w:rPr>
                  <w:rStyle w:val="Hyperkobling"/>
                  <w:sz w:val="18"/>
                  <w:szCs w:val="18"/>
                </w:rPr>
                <w:t>https://anskaffelser.no/verktoy/veiledere/systemleverandorer-erp</w:t>
              </w:r>
            </w:hyperlink>
            <w:r w:rsidRPr="00144DC7">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1"/>
      <w:footerReference w:type="default" r:id="rId32"/>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B02AA" w14:textId="77777777" w:rsidR="00C76690" w:rsidRDefault="00C76690">
      <w:pPr>
        <w:spacing w:before="0"/>
      </w:pPr>
      <w:r>
        <w:separator/>
      </w:r>
    </w:p>
  </w:endnote>
  <w:endnote w:type="continuationSeparator" w:id="0">
    <w:p w14:paraId="29336CEE" w14:textId="77777777" w:rsidR="00C76690" w:rsidRDefault="00C7669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32DAAC94" w14:paraId="26CEC169" w14:textId="77777777" w:rsidTr="32DAAC94">
      <w:trPr>
        <w:trHeight w:val="300"/>
      </w:trPr>
      <w:tc>
        <w:tcPr>
          <w:tcW w:w="2880" w:type="dxa"/>
        </w:tcPr>
        <w:p w14:paraId="0A4163B8" w14:textId="64175491" w:rsidR="32DAAC94" w:rsidRDefault="32DAAC94" w:rsidP="32DAAC94">
          <w:pPr>
            <w:pStyle w:val="Topptekst"/>
            <w:ind w:left="-115"/>
          </w:pPr>
        </w:p>
      </w:tc>
      <w:tc>
        <w:tcPr>
          <w:tcW w:w="2880" w:type="dxa"/>
        </w:tcPr>
        <w:p w14:paraId="0B8C9582" w14:textId="0836805A" w:rsidR="32DAAC94" w:rsidRDefault="32DAAC94" w:rsidP="32DAAC94">
          <w:pPr>
            <w:pStyle w:val="Topptekst"/>
            <w:jc w:val="center"/>
          </w:pPr>
        </w:p>
      </w:tc>
      <w:tc>
        <w:tcPr>
          <w:tcW w:w="2880" w:type="dxa"/>
        </w:tcPr>
        <w:p w14:paraId="7C9E0D3F" w14:textId="496AEBBD" w:rsidR="32DAAC94" w:rsidRDefault="32DAAC94" w:rsidP="32DAAC94">
          <w:pPr>
            <w:pStyle w:val="Topptekst"/>
            <w:ind w:right="-115"/>
            <w:jc w:val="right"/>
          </w:pPr>
        </w:p>
      </w:tc>
    </w:tr>
  </w:tbl>
  <w:p w14:paraId="113645D5" w14:textId="4753CFC9" w:rsidR="32DAAC94" w:rsidRDefault="32DAAC94" w:rsidP="32DAAC9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FC508" w14:textId="77777777" w:rsidR="00C76690" w:rsidRDefault="00C76690">
      <w:pPr>
        <w:spacing w:before="0"/>
      </w:pPr>
      <w:r>
        <w:separator/>
      </w:r>
    </w:p>
  </w:footnote>
  <w:footnote w:type="continuationSeparator" w:id="0">
    <w:p w14:paraId="7000C6EB" w14:textId="77777777" w:rsidR="00C76690" w:rsidRDefault="00C7669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51257A57" w14:paraId="212CE02C" w14:textId="77777777" w:rsidTr="297F6DCA">
      <w:trPr>
        <w:trHeight w:val="300"/>
        <w:tblHeader/>
      </w:trPr>
      <w:tc>
        <w:tcPr>
          <w:tcW w:w="2882" w:type="dxa"/>
        </w:tcPr>
        <w:p w14:paraId="337DFD18" w14:textId="023B17DA" w:rsidR="51257A57" w:rsidRDefault="51257A57" w:rsidP="51257A57">
          <w:pPr>
            <w:pStyle w:val="TableHeading"/>
            <w:rPr>
              <w:rStyle w:val="annotationsubjectChar"/>
            </w:rPr>
          </w:pPr>
          <w:proofErr w:type="spellStart"/>
          <w:r w:rsidRPr="51257A57">
            <w:rPr>
              <w:rStyle w:val="annotationsubjectChar"/>
              <w:sz w:val="18"/>
              <w:szCs w:val="18"/>
            </w:rPr>
            <w:t>DFØ’s</w:t>
          </w:r>
          <w:proofErr w:type="spellEnd"/>
          <w:r w:rsidRPr="51257A57">
            <w:rPr>
              <w:rStyle w:val="annotationsubjectChar"/>
              <w:sz w:val="18"/>
              <w:szCs w:val="18"/>
            </w:rPr>
            <w:t xml:space="preserve"> versjon 3.2 tilpasset til</w:t>
          </w:r>
        </w:p>
      </w:tc>
      <w:tc>
        <w:tcPr>
          <w:tcW w:w="2882" w:type="dxa"/>
        </w:tcPr>
        <w:p w14:paraId="434B18F1" w14:textId="39017D65" w:rsidR="51257A57" w:rsidRDefault="51257A57" w:rsidP="51257A57">
          <w:pPr>
            <w:pStyle w:val="TableHeading"/>
            <w:jc w:val="center"/>
            <w:rPr>
              <w:rStyle w:val="annotationsubjectChar"/>
            </w:rPr>
          </w:pPr>
        </w:p>
      </w:tc>
      <w:tc>
        <w:tcPr>
          <w:tcW w:w="2883" w:type="dxa"/>
        </w:tcPr>
        <w:p w14:paraId="16E58E93" w14:textId="1C2F9DDA" w:rsidR="51257A57" w:rsidRDefault="51257A57" w:rsidP="51257A57">
          <w:pPr>
            <w:pStyle w:val="Brdtekst"/>
            <w:jc w:val="right"/>
            <w:rPr>
              <w:sz w:val="18"/>
              <w:szCs w:val="18"/>
            </w:rPr>
          </w:pPr>
        </w:p>
      </w:tc>
    </w:tr>
    <w:tr w:rsidR="00CE66E3" w14:paraId="466BCE19" w14:textId="77777777" w:rsidTr="297F6DCA">
      <w:trPr>
        <w:tblHeader/>
      </w:trPr>
      <w:tc>
        <w:tcPr>
          <w:tcW w:w="2882" w:type="dxa"/>
        </w:tcPr>
        <w:p w14:paraId="3F57E96B" w14:textId="557FEF2E" w:rsidR="00CE66E3" w:rsidRDefault="51257A57">
          <w:pPr>
            <w:pStyle w:val="TableHeading"/>
          </w:pPr>
          <w:r>
            <w:rPr>
              <w:noProof/>
            </w:rPr>
            <w:drawing>
              <wp:inline distT="0" distB="0" distL="0" distR="0" wp14:anchorId="4B9DBA1E" wp14:editId="3E69123C">
                <wp:extent cx="1819275" cy="390525"/>
                <wp:effectExtent l="0" t="0" r="0" b="0"/>
                <wp:docPr id="1856226079" name="Bilde 1856226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19275" cy="390525"/>
                        </a:xfrm>
                        <a:prstGeom prst="rect">
                          <a:avLst/>
                        </a:prstGeom>
                      </pic:spPr>
                    </pic:pic>
                  </a:graphicData>
                </a:graphic>
              </wp:inline>
            </w:drawing>
          </w:r>
        </w:p>
      </w:tc>
      <w:tc>
        <w:tcPr>
          <w:tcW w:w="2882" w:type="dxa"/>
        </w:tcPr>
        <w:p w14:paraId="2AA28637" w14:textId="5ED37281" w:rsidR="00CE66E3" w:rsidRPr="009F2B39" w:rsidRDefault="51257A57">
          <w:pPr>
            <w:pStyle w:val="TableHeading"/>
            <w:jc w:val="center"/>
            <w:rPr>
              <w:rStyle w:val="annotationsubjectChar"/>
            </w:rPr>
          </w:pPr>
          <w:r w:rsidRPr="51257A57">
            <w:rPr>
              <w:rStyle w:val="annotationsubjectChar"/>
            </w:rPr>
            <w:t xml:space="preserve">Avtale om </w:t>
          </w:r>
          <w:r w:rsidR="00CE66E3">
            <w:br/>
          </w:r>
          <w:r w:rsidRPr="51257A57">
            <w:rPr>
              <w:rStyle w:val="annotationsubjectChar"/>
            </w:rPr>
            <w:t xml:space="preserve">elektronisk samhandling </w:t>
          </w:r>
        </w:p>
      </w:tc>
      <w:tc>
        <w:tcPr>
          <w:tcW w:w="2883" w:type="dxa"/>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656A5386" w:rsidR="00CE66E3" w:rsidRDefault="297F6DCA" w:rsidP="297F6DCA">
          <w:pPr>
            <w:pStyle w:val="Brdtekst"/>
            <w:spacing w:before="0"/>
            <w:ind w:left="33"/>
            <w:jc w:val="right"/>
            <w:rPr>
              <w:sz w:val="18"/>
              <w:szCs w:val="18"/>
            </w:rPr>
          </w:pPr>
          <w:r w:rsidRPr="297F6DCA">
            <w:rPr>
              <w:sz w:val="18"/>
              <w:szCs w:val="18"/>
            </w:rPr>
            <w:t>Versjon 1.2</w:t>
          </w:r>
          <w:r w:rsidR="00CE66E3">
            <w:br/>
          </w:r>
          <w:r w:rsidRPr="297F6DCA">
            <w:rPr>
              <w:sz w:val="18"/>
              <w:szCs w:val="18"/>
            </w:rPr>
            <w:t>Dato: 01.10.2024</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2F79114"/>
    <w:multiLevelType w:val="multilevel"/>
    <w:tmpl w:val="EA1CD534"/>
    <w:lvl w:ilvl="0">
      <w:start w:val="1"/>
      <w:numFmt w:val="decimal"/>
      <w:lvlText w:val="%1."/>
      <w:lvlJc w:val="left"/>
      <w:pPr>
        <w:ind w:left="720" w:hanging="360"/>
      </w:pPr>
    </w:lvl>
    <w:lvl w:ilvl="1">
      <w:start w:val="2"/>
      <w:numFmt w:val="decimal"/>
      <w:lvlText w:val="%1.%2"/>
      <w:lvlJc w:val="left"/>
      <w:pPr>
        <w:ind w:left="1308"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8626120">
    <w:abstractNumId w:val="8"/>
  </w:num>
  <w:num w:numId="2" w16cid:durableId="816845665">
    <w:abstractNumId w:val="0"/>
  </w:num>
  <w:num w:numId="3" w16cid:durableId="1135030800">
    <w:abstractNumId w:val="1"/>
  </w:num>
  <w:num w:numId="4" w16cid:durableId="1903254807">
    <w:abstractNumId w:val="2"/>
  </w:num>
  <w:num w:numId="5" w16cid:durableId="495463021">
    <w:abstractNumId w:val="3"/>
  </w:num>
  <w:num w:numId="6" w16cid:durableId="1507480299">
    <w:abstractNumId w:val="4"/>
  </w:num>
  <w:num w:numId="7" w16cid:durableId="710301220">
    <w:abstractNumId w:val="5"/>
  </w:num>
  <w:num w:numId="8" w16cid:durableId="1191721307">
    <w:abstractNumId w:val="6"/>
  </w:num>
  <w:num w:numId="9" w16cid:durableId="1433042537">
    <w:abstractNumId w:val="7"/>
  </w:num>
  <w:num w:numId="10" w16cid:durableId="1735816361">
    <w:abstractNumId w:val="0"/>
  </w:num>
  <w:num w:numId="11" w16cid:durableId="83887285">
    <w:abstractNumId w:val="0"/>
  </w:num>
  <w:num w:numId="12" w16cid:durableId="1418404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6E4F"/>
    <w:rsid w:val="00020CFD"/>
    <w:rsid w:val="0002364C"/>
    <w:rsid w:val="00036661"/>
    <w:rsid w:val="0004074E"/>
    <w:rsid w:val="000421CC"/>
    <w:rsid w:val="00044887"/>
    <w:rsid w:val="00050B6D"/>
    <w:rsid w:val="000510D8"/>
    <w:rsid w:val="0007093C"/>
    <w:rsid w:val="000731B4"/>
    <w:rsid w:val="000735BC"/>
    <w:rsid w:val="00076BEF"/>
    <w:rsid w:val="00077159"/>
    <w:rsid w:val="00081336"/>
    <w:rsid w:val="00091377"/>
    <w:rsid w:val="00095048"/>
    <w:rsid w:val="000B7180"/>
    <w:rsid w:val="000D2373"/>
    <w:rsid w:val="000D695F"/>
    <w:rsid w:val="000E1692"/>
    <w:rsid w:val="000E5E35"/>
    <w:rsid w:val="000E7074"/>
    <w:rsid w:val="000F48CE"/>
    <w:rsid w:val="000F5B23"/>
    <w:rsid w:val="00101920"/>
    <w:rsid w:val="00103915"/>
    <w:rsid w:val="0011157E"/>
    <w:rsid w:val="00143A1A"/>
    <w:rsid w:val="00144DC7"/>
    <w:rsid w:val="0016162A"/>
    <w:rsid w:val="001724B0"/>
    <w:rsid w:val="001841DF"/>
    <w:rsid w:val="00187A72"/>
    <w:rsid w:val="001A0DBC"/>
    <w:rsid w:val="001A73CA"/>
    <w:rsid w:val="001C30CC"/>
    <w:rsid w:val="001C5E6E"/>
    <w:rsid w:val="001D418A"/>
    <w:rsid w:val="001D420D"/>
    <w:rsid w:val="001D7F84"/>
    <w:rsid w:val="001E4B1B"/>
    <w:rsid w:val="001E5F50"/>
    <w:rsid w:val="001E7BB7"/>
    <w:rsid w:val="001F460D"/>
    <w:rsid w:val="001F6CA1"/>
    <w:rsid w:val="00200F0F"/>
    <w:rsid w:val="00204318"/>
    <w:rsid w:val="00204408"/>
    <w:rsid w:val="002128E9"/>
    <w:rsid w:val="00214D4F"/>
    <w:rsid w:val="00216849"/>
    <w:rsid w:val="00217C89"/>
    <w:rsid w:val="00227DB0"/>
    <w:rsid w:val="00243445"/>
    <w:rsid w:val="00270FC2"/>
    <w:rsid w:val="00272023"/>
    <w:rsid w:val="00280C52"/>
    <w:rsid w:val="00285884"/>
    <w:rsid w:val="00294A0A"/>
    <w:rsid w:val="0029615B"/>
    <w:rsid w:val="002A14BD"/>
    <w:rsid w:val="002B053C"/>
    <w:rsid w:val="002B7397"/>
    <w:rsid w:val="002C3D41"/>
    <w:rsid w:val="002D0984"/>
    <w:rsid w:val="002D0D0C"/>
    <w:rsid w:val="002E5587"/>
    <w:rsid w:val="002F699E"/>
    <w:rsid w:val="003002E8"/>
    <w:rsid w:val="00304E6A"/>
    <w:rsid w:val="00317432"/>
    <w:rsid w:val="003218A1"/>
    <w:rsid w:val="00331276"/>
    <w:rsid w:val="003433C1"/>
    <w:rsid w:val="003460A0"/>
    <w:rsid w:val="0035358C"/>
    <w:rsid w:val="003815AD"/>
    <w:rsid w:val="00383289"/>
    <w:rsid w:val="00385E29"/>
    <w:rsid w:val="00390BB8"/>
    <w:rsid w:val="0039697C"/>
    <w:rsid w:val="00396A03"/>
    <w:rsid w:val="0039D4DB"/>
    <w:rsid w:val="003A1805"/>
    <w:rsid w:val="003A2022"/>
    <w:rsid w:val="003B2B57"/>
    <w:rsid w:val="003B3C57"/>
    <w:rsid w:val="003B3E16"/>
    <w:rsid w:val="003C2BFC"/>
    <w:rsid w:val="003C2C77"/>
    <w:rsid w:val="003D0E2A"/>
    <w:rsid w:val="003E098A"/>
    <w:rsid w:val="003F28F1"/>
    <w:rsid w:val="003F3B91"/>
    <w:rsid w:val="003F574F"/>
    <w:rsid w:val="003F7164"/>
    <w:rsid w:val="00403E72"/>
    <w:rsid w:val="00407B60"/>
    <w:rsid w:val="00411B8D"/>
    <w:rsid w:val="004203DE"/>
    <w:rsid w:val="00424940"/>
    <w:rsid w:val="00425553"/>
    <w:rsid w:val="00426686"/>
    <w:rsid w:val="00431965"/>
    <w:rsid w:val="004343E1"/>
    <w:rsid w:val="00441B36"/>
    <w:rsid w:val="00445D2A"/>
    <w:rsid w:val="004475A8"/>
    <w:rsid w:val="00450047"/>
    <w:rsid w:val="00457C64"/>
    <w:rsid w:val="00463907"/>
    <w:rsid w:val="004717E5"/>
    <w:rsid w:val="0047221F"/>
    <w:rsid w:val="004746B1"/>
    <w:rsid w:val="00474857"/>
    <w:rsid w:val="00480081"/>
    <w:rsid w:val="00483252"/>
    <w:rsid w:val="00484663"/>
    <w:rsid w:val="0049061F"/>
    <w:rsid w:val="00493A90"/>
    <w:rsid w:val="004940F3"/>
    <w:rsid w:val="004945A5"/>
    <w:rsid w:val="004A3AB9"/>
    <w:rsid w:val="004B1498"/>
    <w:rsid w:val="004B6423"/>
    <w:rsid w:val="004D3636"/>
    <w:rsid w:val="004E7981"/>
    <w:rsid w:val="004F0986"/>
    <w:rsid w:val="004F18F3"/>
    <w:rsid w:val="00504171"/>
    <w:rsid w:val="00507133"/>
    <w:rsid w:val="00522C81"/>
    <w:rsid w:val="00530AF0"/>
    <w:rsid w:val="0053404A"/>
    <w:rsid w:val="005440B2"/>
    <w:rsid w:val="00547C29"/>
    <w:rsid w:val="0055032A"/>
    <w:rsid w:val="00553613"/>
    <w:rsid w:val="00562BEA"/>
    <w:rsid w:val="00572AFA"/>
    <w:rsid w:val="00574B12"/>
    <w:rsid w:val="005762FC"/>
    <w:rsid w:val="00585004"/>
    <w:rsid w:val="0058573A"/>
    <w:rsid w:val="00592ECE"/>
    <w:rsid w:val="005936FA"/>
    <w:rsid w:val="00594C61"/>
    <w:rsid w:val="00597AD1"/>
    <w:rsid w:val="005A616F"/>
    <w:rsid w:val="005A639F"/>
    <w:rsid w:val="005A654F"/>
    <w:rsid w:val="005B4366"/>
    <w:rsid w:val="005C3F7D"/>
    <w:rsid w:val="005D736D"/>
    <w:rsid w:val="005E0CFD"/>
    <w:rsid w:val="005E3927"/>
    <w:rsid w:val="005E57AC"/>
    <w:rsid w:val="005F24C8"/>
    <w:rsid w:val="005F2F5A"/>
    <w:rsid w:val="005F514C"/>
    <w:rsid w:val="005F76ED"/>
    <w:rsid w:val="00603ABD"/>
    <w:rsid w:val="00606C44"/>
    <w:rsid w:val="00616973"/>
    <w:rsid w:val="00617B64"/>
    <w:rsid w:val="00620F8D"/>
    <w:rsid w:val="00621C41"/>
    <w:rsid w:val="00622A4F"/>
    <w:rsid w:val="006275C7"/>
    <w:rsid w:val="0063366C"/>
    <w:rsid w:val="00641ADA"/>
    <w:rsid w:val="006727FC"/>
    <w:rsid w:val="00680D2C"/>
    <w:rsid w:val="00696C75"/>
    <w:rsid w:val="006A388E"/>
    <w:rsid w:val="006A3C88"/>
    <w:rsid w:val="006A77FA"/>
    <w:rsid w:val="006B1F2B"/>
    <w:rsid w:val="006B4013"/>
    <w:rsid w:val="006B4241"/>
    <w:rsid w:val="006C5E31"/>
    <w:rsid w:val="006D108F"/>
    <w:rsid w:val="006E05AD"/>
    <w:rsid w:val="006E2DFA"/>
    <w:rsid w:val="006E7A6B"/>
    <w:rsid w:val="007058DE"/>
    <w:rsid w:val="007104C1"/>
    <w:rsid w:val="0072001A"/>
    <w:rsid w:val="00726A8E"/>
    <w:rsid w:val="00731D61"/>
    <w:rsid w:val="00766D2C"/>
    <w:rsid w:val="007702AC"/>
    <w:rsid w:val="00770A22"/>
    <w:rsid w:val="00776719"/>
    <w:rsid w:val="0077786F"/>
    <w:rsid w:val="00796526"/>
    <w:rsid w:val="00797960"/>
    <w:rsid w:val="007A09C9"/>
    <w:rsid w:val="007A2064"/>
    <w:rsid w:val="007A33F5"/>
    <w:rsid w:val="007C2A43"/>
    <w:rsid w:val="007C4737"/>
    <w:rsid w:val="007D305A"/>
    <w:rsid w:val="007E0D0C"/>
    <w:rsid w:val="007E2659"/>
    <w:rsid w:val="007E5A4F"/>
    <w:rsid w:val="007F1302"/>
    <w:rsid w:val="007F33BD"/>
    <w:rsid w:val="007F3D06"/>
    <w:rsid w:val="007F79F9"/>
    <w:rsid w:val="00800339"/>
    <w:rsid w:val="00810B11"/>
    <w:rsid w:val="00811776"/>
    <w:rsid w:val="00824D47"/>
    <w:rsid w:val="0082581E"/>
    <w:rsid w:val="00834A7A"/>
    <w:rsid w:val="008473F5"/>
    <w:rsid w:val="00853036"/>
    <w:rsid w:val="00860504"/>
    <w:rsid w:val="00863224"/>
    <w:rsid w:val="00885160"/>
    <w:rsid w:val="0089522A"/>
    <w:rsid w:val="008A10DE"/>
    <w:rsid w:val="008A5707"/>
    <w:rsid w:val="008A77CB"/>
    <w:rsid w:val="008B7F82"/>
    <w:rsid w:val="008C0511"/>
    <w:rsid w:val="008C70E7"/>
    <w:rsid w:val="008D1B3E"/>
    <w:rsid w:val="008D5F12"/>
    <w:rsid w:val="008E11C2"/>
    <w:rsid w:val="008E1E82"/>
    <w:rsid w:val="008F3240"/>
    <w:rsid w:val="00901836"/>
    <w:rsid w:val="00901DE8"/>
    <w:rsid w:val="00902913"/>
    <w:rsid w:val="00913083"/>
    <w:rsid w:val="00914687"/>
    <w:rsid w:val="00915D13"/>
    <w:rsid w:val="009307BE"/>
    <w:rsid w:val="009347F0"/>
    <w:rsid w:val="0094079E"/>
    <w:rsid w:val="00943451"/>
    <w:rsid w:val="009468A4"/>
    <w:rsid w:val="00953F91"/>
    <w:rsid w:val="00960C77"/>
    <w:rsid w:val="00963F76"/>
    <w:rsid w:val="00970192"/>
    <w:rsid w:val="0098082A"/>
    <w:rsid w:val="009857BF"/>
    <w:rsid w:val="0099042A"/>
    <w:rsid w:val="00991C79"/>
    <w:rsid w:val="0099254D"/>
    <w:rsid w:val="009A2D7C"/>
    <w:rsid w:val="009A7C83"/>
    <w:rsid w:val="009B2F0E"/>
    <w:rsid w:val="009C05BF"/>
    <w:rsid w:val="009C0DD6"/>
    <w:rsid w:val="009C17EC"/>
    <w:rsid w:val="009C5839"/>
    <w:rsid w:val="009D0607"/>
    <w:rsid w:val="009E52C5"/>
    <w:rsid w:val="009E665F"/>
    <w:rsid w:val="009F2B39"/>
    <w:rsid w:val="009F4058"/>
    <w:rsid w:val="00A00B7F"/>
    <w:rsid w:val="00A011EF"/>
    <w:rsid w:val="00A24055"/>
    <w:rsid w:val="00A3497C"/>
    <w:rsid w:val="00A35027"/>
    <w:rsid w:val="00A479E6"/>
    <w:rsid w:val="00A5506F"/>
    <w:rsid w:val="00A63767"/>
    <w:rsid w:val="00A66801"/>
    <w:rsid w:val="00A7375C"/>
    <w:rsid w:val="00A76B70"/>
    <w:rsid w:val="00A824C6"/>
    <w:rsid w:val="00A97CE0"/>
    <w:rsid w:val="00AA2A32"/>
    <w:rsid w:val="00AA3866"/>
    <w:rsid w:val="00AA561F"/>
    <w:rsid w:val="00AC32BC"/>
    <w:rsid w:val="00AC3530"/>
    <w:rsid w:val="00AD5BF8"/>
    <w:rsid w:val="00AE0BF0"/>
    <w:rsid w:val="00AE6EFE"/>
    <w:rsid w:val="00B0020A"/>
    <w:rsid w:val="00B03340"/>
    <w:rsid w:val="00B0667F"/>
    <w:rsid w:val="00B1338F"/>
    <w:rsid w:val="00B17DED"/>
    <w:rsid w:val="00B21F7A"/>
    <w:rsid w:val="00B37A1F"/>
    <w:rsid w:val="00B4423E"/>
    <w:rsid w:val="00B46BA0"/>
    <w:rsid w:val="00B54060"/>
    <w:rsid w:val="00B54140"/>
    <w:rsid w:val="00B541D8"/>
    <w:rsid w:val="00B55401"/>
    <w:rsid w:val="00B56F34"/>
    <w:rsid w:val="00B66BFA"/>
    <w:rsid w:val="00B72DBB"/>
    <w:rsid w:val="00B74202"/>
    <w:rsid w:val="00B767B0"/>
    <w:rsid w:val="00B836DD"/>
    <w:rsid w:val="00B83E85"/>
    <w:rsid w:val="00B8733D"/>
    <w:rsid w:val="00B920D4"/>
    <w:rsid w:val="00B93680"/>
    <w:rsid w:val="00BA2EFD"/>
    <w:rsid w:val="00BA6E2F"/>
    <w:rsid w:val="00BB3335"/>
    <w:rsid w:val="00BC05F4"/>
    <w:rsid w:val="00BC2C90"/>
    <w:rsid w:val="00BC4C6E"/>
    <w:rsid w:val="00BC6961"/>
    <w:rsid w:val="00BD0729"/>
    <w:rsid w:val="00BD09E2"/>
    <w:rsid w:val="00BF38D3"/>
    <w:rsid w:val="00BF7F9E"/>
    <w:rsid w:val="00C0564B"/>
    <w:rsid w:val="00C23664"/>
    <w:rsid w:val="00C247A2"/>
    <w:rsid w:val="00C30244"/>
    <w:rsid w:val="00C414A7"/>
    <w:rsid w:val="00C47516"/>
    <w:rsid w:val="00C47FE4"/>
    <w:rsid w:val="00C508E0"/>
    <w:rsid w:val="00C64B29"/>
    <w:rsid w:val="00C704A7"/>
    <w:rsid w:val="00C76690"/>
    <w:rsid w:val="00C87477"/>
    <w:rsid w:val="00C87DB8"/>
    <w:rsid w:val="00C90FE4"/>
    <w:rsid w:val="00C937D2"/>
    <w:rsid w:val="00CA1B3B"/>
    <w:rsid w:val="00CA4AC7"/>
    <w:rsid w:val="00CB4B3F"/>
    <w:rsid w:val="00CB5717"/>
    <w:rsid w:val="00CC22CA"/>
    <w:rsid w:val="00CC4FB1"/>
    <w:rsid w:val="00CC56D1"/>
    <w:rsid w:val="00CC7BB3"/>
    <w:rsid w:val="00CE4D6A"/>
    <w:rsid w:val="00CE59C2"/>
    <w:rsid w:val="00CE5F7F"/>
    <w:rsid w:val="00CE66E3"/>
    <w:rsid w:val="00CF304E"/>
    <w:rsid w:val="00CF7138"/>
    <w:rsid w:val="00D11314"/>
    <w:rsid w:val="00D36730"/>
    <w:rsid w:val="00D37714"/>
    <w:rsid w:val="00D402AB"/>
    <w:rsid w:val="00D471D8"/>
    <w:rsid w:val="00D5290E"/>
    <w:rsid w:val="00D54B41"/>
    <w:rsid w:val="00D62E84"/>
    <w:rsid w:val="00D669B9"/>
    <w:rsid w:val="00D871A2"/>
    <w:rsid w:val="00D87F39"/>
    <w:rsid w:val="00DA0D11"/>
    <w:rsid w:val="00DA5634"/>
    <w:rsid w:val="00DA6998"/>
    <w:rsid w:val="00DD24CB"/>
    <w:rsid w:val="00DD28A7"/>
    <w:rsid w:val="00DD294D"/>
    <w:rsid w:val="00DD363F"/>
    <w:rsid w:val="00DD6CBA"/>
    <w:rsid w:val="00DD7E32"/>
    <w:rsid w:val="00DE7F9D"/>
    <w:rsid w:val="00DF1992"/>
    <w:rsid w:val="00DF73CE"/>
    <w:rsid w:val="00E0778A"/>
    <w:rsid w:val="00E11C3E"/>
    <w:rsid w:val="00E25812"/>
    <w:rsid w:val="00E26FA5"/>
    <w:rsid w:val="00E40F74"/>
    <w:rsid w:val="00E518DF"/>
    <w:rsid w:val="00E533CD"/>
    <w:rsid w:val="00E70A43"/>
    <w:rsid w:val="00E7139D"/>
    <w:rsid w:val="00E77C92"/>
    <w:rsid w:val="00E82543"/>
    <w:rsid w:val="00E85119"/>
    <w:rsid w:val="00E96072"/>
    <w:rsid w:val="00EB2317"/>
    <w:rsid w:val="00EB47EE"/>
    <w:rsid w:val="00EB586C"/>
    <w:rsid w:val="00EB60EC"/>
    <w:rsid w:val="00EB6EEA"/>
    <w:rsid w:val="00EB6FAA"/>
    <w:rsid w:val="00EC0D38"/>
    <w:rsid w:val="00EE1B6E"/>
    <w:rsid w:val="00EE3DE8"/>
    <w:rsid w:val="00EE5AFA"/>
    <w:rsid w:val="00EE6EC7"/>
    <w:rsid w:val="00EF1086"/>
    <w:rsid w:val="00EF113B"/>
    <w:rsid w:val="00EF3C88"/>
    <w:rsid w:val="00F11E21"/>
    <w:rsid w:val="00F16898"/>
    <w:rsid w:val="00F20B38"/>
    <w:rsid w:val="00F24AF9"/>
    <w:rsid w:val="00F34ADB"/>
    <w:rsid w:val="00F6095E"/>
    <w:rsid w:val="00F777DC"/>
    <w:rsid w:val="00F85F48"/>
    <w:rsid w:val="00F91182"/>
    <w:rsid w:val="00FA11A1"/>
    <w:rsid w:val="00FA50F9"/>
    <w:rsid w:val="00FA67D6"/>
    <w:rsid w:val="00FB2A0D"/>
    <w:rsid w:val="00FB3D9B"/>
    <w:rsid w:val="00FC2A5A"/>
    <w:rsid w:val="00FC7B15"/>
    <w:rsid w:val="00FD35FB"/>
    <w:rsid w:val="00FD4B80"/>
    <w:rsid w:val="00FE5B13"/>
    <w:rsid w:val="00FF7E8B"/>
    <w:rsid w:val="0241D0CB"/>
    <w:rsid w:val="026B4390"/>
    <w:rsid w:val="029D00CD"/>
    <w:rsid w:val="02B6253D"/>
    <w:rsid w:val="0382F4F8"/>
    <w:rsid w:val="03EF9E60"/>
    <w:rsid w:val="04321F3F"/>
    <w:rsid w:val="047B9AA0"/>
    <w:rsid w:val="04815D72"/>
    <w:rsid w:val="0485D8DB"/>
    <w:rsid w:val="04A6C1C9"/>
    <w:rsid w:val="04A8363D"/>
    <w:rsid w:val="04A9E4B0"/>
    <w:rsid w:val="04BAAE12"/>
    <w:rsid w:val="04C87B1C"/>
    <w:rsid w:val="04DEAFA6"/>
    <w:rsid w:val="05157104"/>
    <w:rsid w:val="052CC3D8"/>
    <w:rsid w:val="05907240"/>
    <w:rsid w:val="059609F7"/>
    <w:rsid w:val="05A61FEB"/>
    <w:rsid w:val="05AA7BED"/>
    <w:rsid w:val="05DADC5D"/>
    <w:rsid w:val="05EBA144"/>
    <w:rsid w:val="06D01400"/>
    <w:rsid w:val="06E77636"/>
    <w:rsid w:val="06FEC75C"/>
    <w:rsid w:val="076A5B27"/>
    <w:rsid w:val="07B2DAFC"/>
    <w:rsid w:val="07BA22E6"/>
    <w:rsid w:val="07CC1EA5"/>
    <w:rsid w:val="07F9F8C8"/>
    <w:rsid w:val="082498EA"/>
    <w:rsid w:val="08AF188C"/>
    <w:rsid w:val="0934B8FA"/>
    <w:rsid w:val="096034CA"/>
    <w:rsid w:val="09AB1070"/>
    <w:rsid w:val="09D45652"/>
    <w:rsid w:val="0A09C66A"/>
    <w:rsid w:val="0A1ADDFC"/>
    <w:rsid w:val="0A9B86D0"/>
    <w:rsid w:val="0B1E308E"/>
    <w:rsid w:val="0B51EBFB"/>
    <w:rsid w:val="0B786631"/>
    <w:rsid w:val="0B8944A6"/>
    <w:rsid w:val="0BBF9F8B"/>
    <w:rsid w:val="0BE33912"/>
    <w:rsid w:val="0C1B22D8"/>
    <w:rsid w:val="0C29F055"/>
    <w:rsid w:val="0C2CDE7C"/>
    <w:rsid w:val="0CED04F7"/>
    <w:rsid w:val="0D3CB53C"/>
    <w:rsid w:val="0D63543C"/>
    <w:rsid w:val="0D6B7393"/>
    <w:rsid w:val="0DD1BECB"/>
    <w:rsid w:val="0DDBD1D0"/>
    <w:rsid w:val="0DE884AF"/>
    <w:rsid w:val="0E12F81D"/>
    <w:rsid w:val="0E522667"/>
    <w:rsid w:val="0E773055"/>
    <w:rsid w:val="0ED48410"/>
    <w:rsid w:val="0F4D22E3"/>
    <w:rsid w:val="0F6105D3"/>
    <w:rsid w:val="0F8AD1CC"/>
    <w:rsid w:val="105229DE"/>
    <w:rsid w:val="10563D9D"/>
    <w:rsid w:val="1092B179"/>
    <w:rsid w:val="11049BAD"/>
    <w:rsid w:val="11898D66"/>
    <w:rsid w:val="11A0DB6A"/>
    <w:rsid w:val="120C55AC"/>
    <w:rsid w:val="13C82219"/>
    <w:rsid w:val="13D0711A"/>
    <w:rsid w:val="13D48942"/>
    <w:rsid w:val="14AD1E17"/>
    <w:rsid w:val="14B221D3"/>
    <w:rsid w:val="14E0AD35"/>
    <w:rsid w:val="150BE010"/>
    <w:rsid w:val="167FBC68"/>
    <w:rsid w:val="16F150B0"/>
    <w:rsid w:val="16F2102B"/>
    <w:rsid w:val="175BF2A1"/>
    <w:rsid w:val="17A1847B"/>
    <w:rsid w:val="17E2450C"/>
    <w:rsid w:val="1837DF07"/>
    <w:rsid w:val="1899FC8C"/>
    <w:rsid w:val="19329F84"/>
    <w:rsid w:val="1934AAF0"/>
    <w:rsid w:val="19473CB2"/>
    <w:rsid w:val="19B2F125"/>
    <w:rsid w:val="1A0639B3"/>
    <w:rsid w:val="1A0A9C24"/>
    <w:rsid w:val="1A1D90DC"/>
    <w:rsid w:val="1A425C61"/>
    <w:rsid w:val="1A4C10C7"/>
    <w:rsid w:val="1A5E1BEE"/>
    <w:rsid w:val="1A6495F2"/>
    <w:rsid w:val="1A825B0A"/>
    <w:rsid w:val="1B21B107"/>
    <w:rsid w:val="1B8744EB"/>
    <w:rsid w:val="1D679011"/>
    <w:rsid w:val="1DE064E8"/>
    <w:rsid w:val="1DE5DA98"/>
    <w:rsid w:val="1DED97EE"/>
    <w:rsid w:val="1DF47671"/>
    <w:rsid w:val="1F007A34"/>
    <w:rsid w:val="1F0E336E"/>
    <w:rsid w:val="1F18E651"/>
    <w:rsid w:val="1F1CB4EB"/>
    <w:rsid w:val="1F46339D"/>
    <w:rsid w:val="1F5BDFFE"/>
    <w:rsid w:val="1F6B3B13"/>
    <w:rsid w:val="1FBF6626"/>
    <w:rsid w:val="2021742A"/>
    <w:rsid w:val="20321139"/>
    <w:rsid w:val="20466B92"/>
    <w:rsid w:val="205B8F25"/>
    <w:rsid w:val="20929BEB"/>
    <w:rsid w:val="2096FAF0"/>
    <w:rsid w:val="20C3432C"/>
    <w:rsid w:val="20D44E29"/>
    <w:rsid w:val="20D6C022"/>
    <w:rsid w:val="20F62D48"/>
    <w:rsid w:val="2130A04A"/>
    <w:rsid w:val="213CAB63"/>
    <w:rsid w:val="2150750A"/>
    <w:rsid w:val="218AD484"/>
    <w:rsid w:val="21A312E0"/>
    <w:rsid w:val="21C488ED"/>
    <w:rsid w:val="223EB0C3"/>
    <w:rsid w:val="22A406AD"/>
    <w:rsid w:val="23424CBA"/>
    <w:rsid w:val="2356AC7C"/>
    <w:rsid w:val="23AE40DB"/>
    <w:rsid w:val="23F7B478"/>
    <w:rsid w:val="2500F8BB"/>
    <w:rsid w:val="258BDCC7"/>
    <w:rsid w:val="261E90E3"/>
    <w:rsid w:val="26202387"/>
    <w:rsid w:val="26347219"/>
    <w:rsid w:val="26743184"/>
    <w:rsid w:val="26B05540"/>
    <w:rsid w:val="2739A6DB"/>
    <w:rsid w:val="27528F0D"/>
    <w:rsid w:val="275B7983"/>
    <w:rsid w:val="278C3638"/>
    <w:rsid w:val="27F7BFEC"/>
    <w:rsid w:val="281AE878"/>
    <w:rsid w:val="2867B48A"/>
    <w:rsid w:val="29343575"/>
    <w:rsid w:val="294566E8"/>
    <w:rsid w:val="29464C73"/>
    <w:rsid w:val="297F6DCA"/>
    <w:rsid w:val="2A6FA6AC"/>
    <w:rsid w:val="2B3EA620"/>
    <w:rsid w:val="2B4F667F"/>
    <w:rsid w:val="2B8A8C66"/>
    <w:rsid w:val="2BEF06CB"/>
    <w:rsid w:val="2C589808"/>
    <w:rsid w:val="2C9E2ACC"/>
    <w:rsid w:val="2CC70109"/>
    <w:rsid w:val="2D930A2C"/>
    <w:rsid w:val="2DB8EC13"/>
    <w:rsid w:val="2E2921ED"/>
    <w:rsid w:val="2E5E5D0C"/>
    <w:rsid w:val="2E8BC1CA"/>
    <w:rsid w:val="2ECBF258"/>
    <w:rsid w:val="2F0654C7"/>
    <w:rsid w:val="2F62A8D8"/>
    <w:rsid w:val="2F7134BE"/>
    <w:rsid w:val="2F88F441"/>
    <w:rsid w:val="2FD199D6"/>
    <w:rsid w:val="2FE9E0BA"/>
    <w:rsid w:val="3027FDE0"/>
    <w:rsid w:val="3038198C"/>
    <w:rsid w:val="3047B711"/>
    <w:rsid w:val="311D5075"/>
    <w:rsid w:val="317CA713"/>
    <w:rsid w:val="31929D89"/>
    <w:rsid w:val="31D84161"/>
    <w:rsid w:val="324A52C0"/>
    <w:rsid w:val="3274A7F8"/>
    <w:rsid w:val="329482F9"/>
    <w:rsid w:val="32DAAC94"/>
    <w:rsid w:val="32E97708"/>
    <w:rsid w:val="33070826"/>
    <w:rsid w:val="33485B5E"/>
    <w:rsid w:val="3389E2D3"/>
    <w:rsid w:val="33949F1C"/>
    <w:rsid w:val="342A3915"/>
    <w:rsid w:val="345373AF"/>
    <w:rsid w:val="3457B9BC"/>
    <w:rsid w:val="347130B1"/>
    <w:rsid w:val="3475A7BA"/>
    <w:rsid w:val="34942825"/>
    <w:rsid w:val="3498181C"/>
    <w:rsid w:val="34DF7060"/>
    <w:rsid w:val="35132712"/>
    <w:rsid w:val="35B7E0EE"/>
    <w:rsid w:val="35CA091C"/>
    <w:rsid w:val="35D66627"/>
    <w:rsid w:val="3648A755"/>
    <w:rsid w:val="36C687A6"/>
    <w:rsid w:val="36C9BDA8"/>
    <w:rsid w:val="36EC2641"/>
    <w:rsid w:val="3701170D"/>
    <w:rsid w:val="371D0DF5"/>
    <w:rsid w:val="37291427"/>
    <w:rsid w:val="379FAA27"/>
    <w:rsid w:val="37DC54F3"/>
    <w:rsid w:val="37EF7DEC"/>
    <w:rsid w:val="380AFBF1"/>
    <w:rsid w:val="382B2C32"/>
    <w:rsid w:val="3831DF53"/>
    <w:rsid w:val="3944BE59"/>
    <w:rsid w:val="3974107F"/>
    <w:rsid w:val="3993B073"/>
    <w:rsid w:val="39F899C1"/>
    <w:rsid w:val="39FD6B05"/>
    <w:rsid w:val="3A450B1D"/>
    <w:rsid w:val="3A4A21DE"/>
    <w:rsid w:val="3A84CD4C"/>
    <w:rsid w:val="3A8777EA"/>
    <w:rsid w:val="3B2ABF09"/>
    <w:rsid w:val="3B4054A7"/>
    <w:rsid w:val="3B99E7DE"/>
    <w:rsid w:val="3BA6D0CD"/>
    <w:rsid w:val="3BB05A60"/>
    <w:rsid w:val="3BF92BB4"/>
    <w:rsid w:val="3C2C0082"/>
    <w:rsid w:val="3C548A5C"/>
    <w:rsid w:val="3C6504D0"/>
    <w:rsid w:val="3C6AC7E9"/>
    <w:rsid w:val="3C8569B1"/>
    <w:rsid w:val="3CDFF46E"/>
    <w:rsid w:val="3CF5EA42"/>
    <w:rsid w:val="3D63FF55"/>
    <w:rsid w:val="3E008C34"/>
    <w:rsid w:val="3E020BB8"/>
    <w:rsid w:val="3EC4BCDB"/>
    <w:rsid w:val="3EFB92F5"/>
    <w:rsid w:val="3F095C5F"/>
    <w:rsid w:val="3F6C1FA3"/>
    <w:rsid w:val="3FD63A6F"/>
    <w:rsid w:val="403DE096"/>
    <w:rsid w:val="410434D7"/>
    <w:rsid w:val="413E300D"/>
    <w:rsid w:val="41416449"/>
    <w:rsid w:val="414A2355"/>
    <w:rsid w:val="416298A2"/>
    <w:rsid w:val="422623B1"/>
    <w:rsid w:val="42268BC8"/>
    <w:rsid w:val="42627C47"/>
    <w:rsid w:val="4274B034"/>
    <w:rsid w:val="42DE88E2"/>
    <w:rsid w:val="4311FB81"/>
    <w:rsid w:val="433B8006"/>
    <w:rsid w:val="43E4382D"/>
    <w:rsid w:val="443A12A3"/>
    <w:rsid w:val="4521B112"/>
    <w:rsid w:val="45577761"/>
    <w:rsid w:val="46033B53"/>
    <w:rsid w:val="463808D7"/>
    <w:rsid w:val="4688E912"/>
    <w:rsid w:val="46A2FBB0"/>
    <w:rsid w:val="46DCFF0D"/>
    <w:rsid w:val="4712B2CC"/>
    <w:rsid w:val="472B98D4"/>
    <w:rsid w:val="473DBDCC"/>
    <w:rsid w:val="47F5A6DD"/>
    <w:rsid w:val="47FD87D9"/>
    <w:rsid w:val="48B3CD16"/>
    <w:rsid w:val="490FAC3D"/>
    <w:rsid w:val="492FBCB4"/>
    <w:rsid w:val="493A0F9C"/>
    <w:rsid w:val="49A31B4B"/>
    <w:rsid w:val="49CD3A7D"/>
    <w:rsid w:val="4A39555D"/>
    <w:rsid w:val="4A4BC13B"/>
    <w:rsid w:val="4A4D156B"/>
    <w:rsid w:val="4A5CBD09"/>
    <w:rsid w:val="4B385222"/>
    <w:rsid w:val="4C9EC4BB"/>
    <w:rsid w:val="4CA059B0"/>
    <w:rsid w:val="4CDDC5EA"/>
    <w:rsid w:val="4D04D2EF"/>
    <w:rsid w:val="4D76486B"/>
    <w:rsid w:val="4DB18399"/>
    <w:rsid w:val="4DE1AC81"/>
    <w:rsid w:val="4E111870"/>
    <w:rsid w:val="4E271A2E"/>
    <w:rsid w:val="4E64D0D9"/>
    <w:rsid w:val="4E83C85B"/>
    <w:rsid w:val="4EC5529F"/>
    <w:rsid w:val="4F2A6582"/>
    <w:rsid w:val="4F439C6A"/>
    <w:rsid w:val="4F59AF13"/>
    <w:rsid w:val="4F8BAF73"/>
    <w:rsid w:val="4FC54AFF"/>
    <w:rsid w:val="4FDAFC8A"/>
    <w:rsid w:val="4FE487D2"/>
    <w:rsid w:val="4FEE2F84"/>
    <w:rsid w:val="4FF173BE"/>
    <w:rsid w:val="5059FC95"/>
    <w:rsid w:val="505C34FB"/>
    <w:rsid w:val="50B581E8"/>
    <w:rsid w:val="50BF51E4"/>
    <w:rsid w:val="50D226CB"/>
    <w:rsid w:val="51257A57"/>
    <w:rsid w:val="516CDDD4"/>
    <w:rsid w:val="51AB89AC"/>
    <w:rsid w:val="51E2ED8D"/>
    <w:rsid w:val="52731229"/>
    <w:rsid w:val="537ADA2C"/>
    <w:rsid w:val="539A15E8"/>
    <w:rsid w:val="539C008F"/>
    <w:rsid w:val="53A485E7"/>
    <w:rsid w:val="53AF522E"/>
    <w:rsid w:val="53D9E992"/>
    <w:rsid w:val="53F4E3BB"/>
    <w:rsid w:val="5403E644"/>
    <w:rsid w:val="543FAA49"/>
    <w:rsid w:val="54854191"/>
    <w:rsid w:val="5490CF6D"/>
    <w:rsid w:val="554E23E8"/>
    <w:rsid w:val="556AF153"/>
    <w:rsid w:val="558130D5"/>
    <w:rsid w:val="55925C4F"/>
    <w:rsid w:val="55965394"/>
    <w:rsid w:val="55C0C277"/>
    <w:rsid w:val="55F76CB8"/>
    <w:rsid w:val="5649E75B"/>
    <w:rsid w:val="56C83D95"/>
    <w:rsid w:val="56CD0878"/>
    <w:rsid w:val="56FB9DB3"/>
    <w:rsid w:val="574EBE1A"/>
    <w:rsid w:val="57783DEB"/>
    <w:rsid w:val="5792E68F"/>
    <w:rsid w:val="57BD8997"/>
    <w:rsid w:val="583B64CA"/>
    <w:rsid w:val="5852DC55"/>
    <w:rsid w:val="5854D8AC"/>
    <w:rsid w:val="58B94370"/>
    <w:rsid w:val="58C0A0FB"/>
    <w:rsid w:val="591330A6"/>
    <w:rsid w:val="597C7E74"/>
    <w:rsid w:val="59954537"/>
    <w:rsid w:val="5A02D952"/>
    <w:rsid w:val="5A1782AB"/>
    <w:rsid w:val="5A480290"/>
    <w:rsid w:val="5A723AE5"/>
    <w:rsid w:val="5A97160C"/>
    <w:rsid w:val="5AF09A9B"/>
    <w:rsid w:val="5C02DB65"/>
    <w:rsid w:val="5C3370FC"/>
    <w:rsid w:val="5C4C8680"/>
    <w:rsid w:val="5C4F4CF0"/>
    <w:rsid w:val="5C57660C"/>
    <w:rsid w:val="5C6A4E12"/>
    <w:rsid w:val="5CC1C526"/>
    <w:rsid w:val="5D39CDD5"/>
    <w:rsid w:val="5D54D6E6"/>
    <w:rsid w:val="5D7892C5"/>
    <w:rsid w:val="5DBE88AC"/>
    <w:rsid w:val="5DED027A"/>
    <w:rsid w:val="5E3040E8"/>
    <w:rsid w:val="5E56DD6B"/>
    <w:rsid w:val="5EA47EFA"/>
    <w:rsid w:val="5F010604"/>
    <w:rsid w:val="5F07481C"/>
    <w:rsid w:val="5F1DB8A2"/>
    <w:rsid w:val="5F277939"/>
    <w:rsid w:val="5F46FB9F"/>
    <w:rsid w:val="5F7C13AF"/>
    <w:rsid w:val="60134897"/>
    <w:rsid w:val="6049AFEC"/>
    <w:rsid w:val="607779D1"/>
    <w:rsid w:val="609454B3"/>
    <w:rsid w:val="60DBE9C9"/>
    <w:rsid w:val="6156DB8F"/>
    <w:rsid w:val="61D31905"/>
    <w:rsid w:val="6298AA6F"/>
    <w:rsid w:val="62AD5755"/>
    <w:rsid w:val="62DA8A63"/>
    <w:rsid w:val="62FF3F85"/>
    <w:rsid w:val="63306CD8"/>
    <w:rsid w:val="6339F96F"/>
    <w:rsid w:val="638C8068"/>
    <w:rsid w:val="63A624FE"/>
    <w:rsid w:val="63A9B9EF"/>
    <w:rsid w:val="63B85974"/>
    <w:rsid w:val="63CBFD51"/>
    <w:rsid w:val="653FA13F"/>
    <w:rsid w:val="656EEC14"/>
    <w:rsid w:val="6598AFEF"/>
    <w:rsid w:val="65EDB389"/>
    <w:rsid w:val="65F9D566"/>
    <w:rsid w:val="65FCCB48"/>
    <w:rsid w:val="6719B4F4"/>
    <w:rsid w:val="67382632"/>
    <w:rsid w:val="67837C13"/>
    <w:rsid w:val="67ECCD93"/>
    <w:rsid w:val="6802005E"/>
    <w:rsid w:val="680BD415"/>
    <w:rsid w:val="6810AD96"/>
    <w:rsid w:val="687721FF"/>
    <w:rsid w:val="6890C71A"/>
    <w:rsid w:val="6938F390"/>
    <w:rsid w:val="693D3043"/>
    <w:rsid w:val="6A313F79"/>
    <w:rsid w:val="6AC7C22A"/>
    <w:rsid w:val="6B219BF0"/>
    <w:rsid w:val="6B4781AA"/>
    <w:rsid w:val="6B664CEF"/>
    <w:rsid w:val="6BB83336"/>
    <w:rsid w:val="6C484C87"/>
    <w:rsid w:val="6C8D78DB"/>
    <w:rsid w:val="6DB7551F"/>
    <w:rsid w:val="6DBDCCA8"/>
    <w:rsid w:val="6E118A51"/>
    <w:rsid w:val="6E1233D3"/>
    <w:rsid w:val="6E485BF5"/>
    <w:rsid w:val="6E4F15CD"/>
    <w:rsid w:val="6FA789E1"/>
    <w:rsid w:val="6FD033B9"/>
    <w:rsid w:val="6FDD80E0"/>
    <w:rsid w:val="70104F43"/>
    <w:rsid w:val="707E08C7"/>
    <w:rsid w:val="70CBA979"/>
    <w:rsid w:val="71740F99"/>
    <w:rsid w:val="71AAA725"/>
    <w:rsid w:val="71DC5835"/>
    <w:rsid w:val="71F22441"/>
    <w:rsid w:val="720467BF"/>
    <w:rsid w:val="7255E6FB"/>
    <w:rsid w:val="73739055"/>
    <w:rsid w:val="740DE875"/>
    <w:rsid w:val="74995AFB"/>
    <w:rsid w:val="74BEF080"/>
    <w:rsid w:val="74ED7770"/>
    <w:rsid w:val="76890FBA"/>
    <w:rsid w:val="76C5B314"/>
    <w:rsid w:val="7702F395"/>
    <w:rsid w:val="771E5925"/>
    <w:rsid w:val="772E4505"/>
    <w:rsid w:val="7821247F"/>
    <w:rsid w:val="786AC22D"/>
    <w:rsid w:val="78BA0CCB"/>
    <w:rsid w:val="79164500"/>
    <w:rsid w:val="79F7C6A4"/>
    <w:rsid w:val="7A0AF638"/>
    <w:rsid w:val="7A2264F7"/>
    <w:rsid w:val="7A24D998"/>
    <w:rsid w:val="7A9E2C76"/>
    <w:rsid w:val="7AA295B7"/>
    <w:rsid w:val="7B3456EE"/>
    <w:rsid w:val="7B546673"/>
    <w:rsid w:val="7BD262CF"/>
    <w:rsid w:val="7C303622"/>
    <w:rsid w:val="7C72643B"/>
    <w:rsid w:val="7D10300B"/>
    <w:rsid w:val="7D4A3EEB"/>
    <w:rsid w:val="7D7ED43B"/>
    <w:rsid w:val="7DE1A4A2"/>
    <w:rsid w:val="7E292C47"/>
    <w:rsid w:val="7E699402"/>
    <w:rsid w:val="7EA69DB4"/>
    <w:rsid w:val="7ED52AD8"/>
    <w:rsid w:val="7EFAD7DE"/>
    <w:rsid w:val="7F2450E5"/>
    <w:rsid w:val="7FB8119C"/>
    <w:rsid w:val="7FC83DFC"/>
    <w:rsid w:val="7FCE9977"/>
    <w:rsid w:val="7FE958C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44EB06A1-0DEA-4868-96E3-57BF91BB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2"/>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4"/>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3"/>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5"/>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6"/>
      </w:numPr>
    </w:pPr>
  </w:style>
  <w:style w:type="paragraph" w:customStyle="1" w:styleId="Liste1">
    <w:name w:val="Liste1"/>
    <w:basedOn w:val="Normal"/>
    <w:pPr>
      <w:numPr>
        <w:numId w:val="7"/>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 w:type="paragraph" w:customStyle="1" w:styleId="TableParagraph">
    <w:name w:val="Table Paragraph"/>
    <w:basedOn w:val="Normal"/>
    <w:uiPriority w:val="1"/>
    <w:qFormat/>
    <w:rsid w:val="51257A57"/>
    <w:pPr>
      <w:widowControl w:val="0"/>
    </w:pPr>
    <w:rPr>
      <w:rFonts w:asciiTheme="minorHAnsi" w:eastAsiaTheme="minorEastAsia" w:hAnsiTheme="minorHAnsi" w:cstheme="minorBidi"/>
      <w:lang w:val="nn-NO"/>
    </w:rPr>
  </w:style>
  <w:style w:type="table" w:styleId="Tabellrutenett">
    <w:name w:val="Table Grid"/>
    <w:basedOn w:val="Vanligtabel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rectory.peppol.eu/public" TargetMode="External"/><Relationship Id="rId18" Type="http://schemas.openxmlformats.org/officeDocument/2006/relationships/hyperlink" Target="https://anskaffelser.dev/postaward/g3/spec/" TargetMode="External"/><Relationship Id="rId26" Type="http://schemas.openxmlformats.org/officeDocument/2006/relationships/hyperlink" Target="https://peppol.org/documentation/technical-documentation/post-award-documentation/" TargetMode="External"/><Relationship Id="rId3" Type="http://schemas.openxmlformats.org/officeDocument/2006/relationships/customXml" Target="../customXml/item3.xml"/><Relationship Id="rId21" Type="http://schemas.openxmlformats.org/officeDocument/2006/relationships/hyperlink" Target="https://anskaffelser.no/ofte-stilte-sporsmal-om-anskaffelser/elektronisk-handelsformat-ehf"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rifos@trondelagfylke.no"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postaward/g3/spec/"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no/verktoy/veiledere/elektronisk-handelsformat-ehf-veileder-systemleverandorer" TargetMode="External"/><Relationship Id="rId29" Type="http://schemas.openxmlformats.org/officeDocument/2006/relationships/hyperlink" Target="https://hotell.difi.no/?dataset=difi/elma/participa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entio.com/no/suppliers" TargetMode="External"/><Relationship Id="rId24" Type="http://schemas.openxmlformats.org/officeDocument/2006/relationships/hyperlink" Target="https://anskaffelser.dev/"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english/e-procurement/norwegian-agency-public-and-financial-management-dfo-peppol-authority" TargetMode="External"/><Relationship Id="rId28" Type="http://schemas.openxmlformats.org/officeDocument/2006/relationships/hyperlink" Target="https://www.anskaffelser.no/verktoy/veiledere/mottakere-i-elma" TargetMode="External"/><Relationship Id="rId10" Type="http://schemas.openxmlformats.org/officeDocument/2006/relationships/endnotes" Target="endnotes.xml"/><Relationship Id="rId19" Type="http://schemas.openxmlformats.org/officeDocument/2006/relationships/hyperlink" Target="https://anskaffelser.no/verktoy/veiledere/ehf-prosessoversikt"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aksesspunkt" TargetMode="External"/><Relationship Id="rId27" Type="http://schemas.openxmlformats.org/officeDocument/2006/relationships/hyperlink" Target="https://anskaffelser.dev/service/validator/" TargetMode="External"/><Relationship Id="rId30" Type="http://schemas.openxmlformats.org/officeDocument/2006/relationships/hyperlink" Target="https://anskaffelser.no/verktoy/veiledere/systemleverandorer-er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00EFA849F1DCD458133D2D625046114" ma:contentTypeVersion="28" ma:contentTypeDescription="Opprett et nytt dokument." ma:contentTypeScope="" ma:versionID="3863202efc38231bbef9e4a3b5bcdde8">
  <xsd:schema xmlns:xsd="http://www.w3.org/2001/XMLSchema" xmlns:xs="http://www.w3.org/2001/XMLSchema" xmlns:p="http://schemas.microsoft.com/office/2006/metadata/properties" xmlns:ns1="http://schemas.microsoft.com/sharepoint/v3" xmlns:ns2="4c1e125b-b772-4d2d-8af8-eec310c9bc7c" xmlns:ns3="6523e425-3997-4398-916d-d9da0d00421c" xmlns:ns4="376a6b6f-83ac-461a-a939-c78000a8d265" xmlns:ns5="155aeb12-e710-4041-8730-40500aeb304c" targetNamespace="http://schemas.microsoft.com/office/2006/metadata/properties" ma:root="true" ma:fieldsID="2a700d6d7cc0739dc525d1b8afeede7c" ns1:_="" ns2:_="" ns3:_="" ns4:_="" ns5:_="">
    <xsd:import namespace="http://schemas.microsoft.com/sharepoint/v3"/>
    <xsd:import namespace="4c1e125b-b772-4d2d-8af8-eec310c9bc7c"/>
    <xsd:import namespace="6523e425-3997-4398-916d-d9da0d00421c"/>
    <xsd:import namespace="376a6b6f-83ac-461a-a939-c78000a8d265"/>
    <xsd:import namespace="155aeb12-e710-4041-8730-40500aeb304c"/>
    <xsd:element name="properties">
      <xsd:complexType>
        <xsd:sequence>
          <xsd:element name="documentManagement">
            <xsd:complexType>
              <xsd:all>
                <xsd:element ref="ns1:PublishingStartDate" minOccurs="0"/>
                <xsd:element ref="ns1:PublishingExpirationDate" minOccurs="0"/>
                <xsd:element ref="ns2:h3ecda64fe994b47aa30e5432815760a" minOccurs="0"/>
                <xsd:element ref="ns2:TaxCatchAll" minOccurs="0"/>
                <xsd:element ref="ns2:df8ae297421a46099bed64514a3fb8ef" minOccurs="0"/>
                <xsd:element ref="ns2:kaa0af3728ae4e579c454f9bb4450f29" minOccurs="0"/>
                <xsd:element ref="ns3:MediaServiceMetadata" minOccurs="0"/>
                <xsd:element ref="ns3: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ma:readOnly="fals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1e125b-b772-4d2d-8af8-eec310c9bc7c" elementFormDefault="qualified">
    <xsd:import namespace="http://schemas.microsoft.com/office/2006/documentManagement/types"/>
    <xsd:import namespace="http://schemas.microsoft.com/office/infopath/2007/PartnerControls"/>
    <xsd:element name="h3ecda64fe994b47aa30e5432815760a" ma:index="10" nillable="true" ma:displayName="Dokumenttype_0" ma:hidden="true" ma:internalName="h3ecda64fe994b47aa30e5432815760a">
      <xsd:simpleType>
        <xsd:restriction base="dms:Note"/>
      </xsd:simpleType>
    </xsd:element>
    <xsd:element name="TaxCatchAll" ma:index="11" nillable="true" ma:displayName="Taxonomy Catch All Column" ma:description="" ma:hidden="true" ma:list="{2edfab00-ea36-4810-9bb8-9c189a158dcb}" ma:internalName="TaxCatchAll" ma:showField="CatchAllData" ma:web="155aeb12-e710-4041-8730-40500aeb304c">
      <xsd:complexType>
        <xsd:complexContent>
          <xsd:extension base="dms:MultiChoiceLookup">
            <xsd:sequence>
              <xsd:element name="Value" type="dms:Lookup" maxOccurs="unbounded" minOccurs="0" nillable="true"/>
            </xsd:sequence>
          </xsd:extension>
        </xsd:complexContent>
      </xsd:complexType>
    </xsd:element>
    <xsd:element name="df8ae297421a46099bed64514a3fb8ef" ma:index="12" nillable="true" ma:displayName="Avdelinger_0" ma:hidden="true" ma:internalName="df8ae297421a46099bed64514a3fb8ef">
      <xsd:simpleType>
        <xsd:restriction base="dms:Note"/>
      </xsd:simpleType>
    </xsd:element>
    <xsd:element name="kaa0af3728ae4e579c454f9bb4450f29" ma:index="13" nillable="true" ma:displayName="Klassifisering_0" ma:hidden="true" ma:internalName="kaa0af3728ae4e579c454f9bb4450f29">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3e425-3997-4398-916d-d9da0d00421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false">
      <xsd:simpleType>
        <xsd:restriction base="dms:Note"/>
      </xsd:simpleType>
    </xsd:element>
    <xsd:element name="MediaServiceFastMetadata" ma:index="15" nillable="true" ma:displayName="MediaServiceFastMetadata" ma:description="" ma:hidden="true" ma:internalName="MediaServiceFastMeta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a6b6f-83ac-461a-a939-c78000a8d265" elementFormDefault="qualified">
    <xsd:import namespace="http://schemas.microsoft.com/office/2006/documentManagement/types"/>
    <xsd:import namespace="http://schemas.microsoft.com/office/infopath/2007/PartnerControls"/>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MediaServic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17f1e631-7134-4ce3-8a3d-482fd88a4c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5aeb12-e710-4041-8730-40500aeb304c"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6a6b6f-83ac-461a-a939-c78000a8d265">
      <Terms xmlns="http://schemas.microsoft.com/office/infopath/2007/PartnerControls"/>
    </lcf76f155ced4ddcb4097134ff3c332f>
    <TaxCatchAll xmlns="4c1e125b-b772-4d2d-8af8-eec310c9bc7c" xsi:nil="true"/>
    <MediaServiceMetadata xmlns="6523e425-3997-4398-916d-d9da0d00421c" xsi:nil="true"/>
    <df8ae297421a46099bed64514a3fb8ef xmlns="4c1e125b-b772-4d2d-8af8-eec310c9bc7c" xsi:nil="true"/>
    <MediaServiceFastMetadata xmlns="6523e425-3997-4398-916d-d9da0d00421c" xsi:nil="true"/>
    <PublishingExpirationDate xmlns="http://schemas.microsoft.com/sharepoint/v3" xsi:nil="true"/>
    <PublishingStartDate xmlns="http://schemas.microsoft.com/sharepoint/v3" xsi:nil="true"/>
    <kaa0af3728ae4e579c454f9bb4450f29 xmlns="4c1e125b-b772-4d2d-8af8-eec310c9bc7c" xsi:nil="true"/>
    <h3ecda64fe994b47aa30e5432815760a xmlns="4c1e125b-b772-4d2d-8af8-eec310c9bc7c" xsi:nil="true"/>
  </documentManagement>
</p:properties>
</file>

<file path=customXml/itemProps1.xml><?xml version="1.0" encoding="utf-8"?>
<ds:datastoreItem xmlns:ds="http://schemas.openxmlformats.org/officeDocument/2006/customXml" ds:itemID="{3FEE9ED4-5088-4C84-9324-E479BA9816CA}">
  <ds:schemaRefs>
    <ds:schemaRef ds:uri="http://schemas.microsoft.com/sharepoint/v3/contenttype/forms"/>
  </ds:schemaRefs>
</ds:datastoreItem>
</file>

<file path=customXml/itemProps2.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customXml/itemProps3.xml><?xml version="1.0" encoding="utf-8"?>
<ds:datastoreItem xmlns:ds="http://schemas.openxmlformats.org/officeDocument/2006/customXml" ds:itemID="{F965ED80-7740-4AFE-9211-0251DF551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1e125b-b772-4d2d-8af8-eec310c9bc7c"/>
    <ds:schemaRef ds:uri="6523e425-3997-4398-916d-d9da0d00421c"/>
    <ds:schemaRef ds:uri="376a6b6f-83ac-461a-a939-c78000a8d265"/>
    <ds:schemaRef ds:uri="155aeb12-e710-4041-8730-40500aeb3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24DEE-C497-4A93-8B30-9852D538E65D}">
  <ds:schemaRefs>
    <ds:schemaRef ds:uri="http://schemas.microsoft.com/office/2006/metadata/properties"/>
    <ds:schemaRef ds:uri="http://schemas.microsoft.com/office/infopath/2007/PartnerControls"/>
    <ds:schemaRef ds:uri="376a6b6f-83ac-461a-a939-c78000a8d265"/>
    <ds:schemaRef ds:uri="4c1e125b-b772-4d2d-8af8-eec310c9bc7c"/>
    <ds:schemaRef ds:uri="6523e425-3997-4398-916d-d9da0d00421c"/>
    <ds:schemaRef ds:uri="http://schemas.microsoft.com/sharepoint/v3"/>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313</TotalTime>
  <Pages>7</Pages>
  <Words>1912</Words>
  <Characters>10137</Characters>
  <Application>Microsoft Office Word</Application>
  <DocSecurity>0</DocSecurity>
  <Lines>84</Lines>
  <Paragraphs>24</Paragraphs>
  <ScaleCrop>false</ScaleCrop>
  <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Marie Fostad</dc:creator>
  <cp:keywords/>
  <cp:lastModifiedBy>Kristine Marie Fostad</cp:lastModifiedBy>
  <cp:revision>60</cp:revision>
  <dcterms:created xsi:type="dcterms:W3CDTF">2026-06-30T09:03:00Z</dcterms:created>
  <dcterms:modified xsi:type="dcterms:W3CDTF">2026-07-01T06:45:00Z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0x010100300EFA849F1DCD458133D2D625046114</vt:lpwstr>
  </property>
  <property fmtid="{D5CDD505-2E9C-101B-9397-08002B2CF9AE}" pid="3" name="MediaServiceImageTags">
    <vt:lpwstr/>
  </property>
  <property fmtid="{D5CDD505-2E9C-101B-9397-08002B2CF9AE}" pid="4" name="Order">
    <vt:r8>13600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Avdelinger">
    <vt:lpwstr/>
  </property>
  <property fmtid="{D5CDD505-2E9C-101B-9397-08002B2CF9AE}" pid="12" name="Klassifisering">
    <vt:lpwstr/>
  </property>
  <property fmtid="{D5CDD505-2E9C-101B-9397-08002B2CF9AE}" pid="13" name="Dokumenttype">
    <vt:lpwstr/>
  </property>
</Properties>
</file>